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A8EF3" w14:textId="3AAD1301" w:rsidR="00276EF9" w:rsidRPr="00276EF9" w:rsidRDefault="00276EF9" w:rsidP="00276EF9">
      <w:pPr>
        <w:ind w:left="11340"/>
        <w:rPr>
          <w:sz w:val="20"/>
          <w:szCs w:val="20"/>
        </w:rPr>
      </w:pPr>
      <w:r w:rsidRPr="00276EF9">
        <w:rPr>
          <w:sz w:val="20"/>
          <w:szCs w:val="20"/>
        </w:rPr>
        <w:t xml:space="preserve">Viešojo pirkimo </w:t>
      </w:r>
      <w:r w:rsidR="001E4A1D">
        <w:rPr>
          <w:sz w:val="20"/>
          <w:szCs w:val="20"/>
        </w:rPr>
        <w:t xml:space="preserve">supaprastinto </w:t>
      </w:r>
      <w:r w:rsidRPr="00276EF9">
        <w:rPr>
          <w:sz w:val="20"/>
          <w:szCs w:val="20"/>
        </w:rPr>
        <w:t xml:space="preserve">atviro konkurso </w:t>
      </w:r>
    </w:p>
    <w:p w14:paraId="09AAAA9E" w14:textId="296E14BC" w:rsidR="00276EF9" w:rsidRPr="00276EF9" w:rsidRDefault="00276EF9" w:rsidP="00276EF9">
      <w:pPr>
        <w:ind w:left="11340"/>
        <w:rPr>
          <w:sz w:val="20"/>
          <w:szCs w:val="20"/>
        </w:rPr>
      </w:pPr>
      <w:r w:rsidRPr="00276EF9">
        <w:rPr>
          <w:sz w:val="20"/>
          <w:szCs w:val="20"/>
        </w:rPr>
        <w:t>„</w:t>
      </w:r>
      <w:r w:rsidR="00646CCA">
        <w:rPr>
          <w:sz w:val="20"/>
          <w:szCs w:val="20"/>
        </w:rPr>
        <w:t>Vienkartiniai lankstūs video cistoskopai su panaudos būdu suteikiamu monitoriumi bei lanksčios žnyplės biopsijai</w:t>
      </w:r>
      <w:r w:rsidRPr="00276EF9">
        <w:rPr>
          <w:sz w:val="20"/>
          <w:szCs w:val="20"/>
        </w:rPr>
        <w:t xml:space="preserve">“ Specialiųjų pirkimo sąlygų </w:t>
      </w:r>
    </w:p>
    <w:p w14:paraId="7360148F" w14:textId="77777777" w:rsidR="00E41383" w:rsidRDefault="00A242DC" w:rsidP="00403B4D">
      <w:pPr>
        <w:ind w:left="11340"/>
        <w:rPr>
          <w:sz w:val="20"/>
          <w:szCs w:val="20"/>
        </w:rPr>
      </w:pPr>
      <w:r>
        <w:rPr>
          <w:sz w:val="20"/>
          <w:szCs w:val="20"/>
        </w:rPr>
        <w:t>1</w:t>
      </w:r>
      <w:r w:rsidR="00E41383" w:rsidRPr="00CC48BE">
        <w:rPr>
          <w:sz w:val="20"/>
          <w:szCs w:val="20"/>
        </w:rPr>
        <w:t xml:space="preserve"> priedas</w:t>
      </w:r>
    </w:p>
    <w:p w14:paraId="0F07116C" w14:textId="77777777" w:rsidR="00D57E13" w:rsidRDefault="00D57E13" w:rsidP="00C17FF3">
      <w:pPr>
        <w:rPr>
          <w:sz w:val="20"/>
          <w:szCs w:val="20"/>
        </w:rPr>
      </w:pPr>
    </w:p>
    <w:p w14:paraId="2153F397" w14:textId="77777777" w:rsidR="00D57E13" w:rsidRDefault="00D57E13" w:rsidP="00D57E13">
      <w:pPr>
        <w:jc w:val="center"/>
      </w:pPr>
      <w:r>
        <w:t>________________________________</w:t>
      </w:r>
    </w:p>
    <w:p w14:paraId="2CB4B94E" w14:textId="63A065A1" w:rsidR="00D57E13" w:rsidRDefault="00D57E13" w:rsidP="00D57E13">
      <w:pPr>
        <w:jc w:val="center"/>
      </w:pPr>
      <w:r>
        <w:t xml:space="preserve">(Tiekėjo </w:t>
      </w:r>
      <w:r w:rsidR="00C17FF3">
        <w:t>pavadinimas</w:t>
      </w:r>
      <w:r>
        <w:t>)</w:t>
      </w:r>
    </w:p>
    <w:p w14:paraId="0067D1A0" w14:textId="77777777" w:rsidR="00D57E13" w:rsidRPr="00E41383" w:rsidRDefault="00D57E13" w:rsidP="00C17FF3">
      <w:pPr>
        <w:rPr>
          <w:sz w:val="20"/>
          <w:szCs w:val="20"/>
        </w:rPr>
      </w:pPr>
    </w:p>
    <w:p w14:paraId="0BB454CD" w14:textId="77777777" w:rsidR="00D57E13" w:rsidRDefault="00D57E13" w:rsidP="00D57E13">
      <w:pPr>
        <w:jc w:val="both"/>
      </w:pPr>
      <w:r>
        <w:t>Viešosios įstaigos Vilniaus universiteto ligoninės</w:t>
      </w:r>
    </w:p>
    <w:p w14:paraId="2025E456" w14:textId="77777777" w:rsidR="00D57E13" w:rsidRDefault="00D57E13" w:rsidP="00D57E13">
      <w:pPr>
        <w:jc w:val="both"/>
      </w:pPr>
      <w:r>
        <w:t>Santaros klinikų filialui</w:t>
      </w:r>
    </w:p>
    <w:p w14:paraId="68B582FE" w14:textId="77777777" w:rsidR="00D57E13" w:rsidRDefault="00D57E13" w:rsidP="00D57E13">
      <w:pPr>
        <w:jc w:val="both"/>
      </w:pPr>
      <w:r>
        <w:t>Nacionaliniam vėžio centrui</w:t>
      </w:r>
    </w:p>
    <w:p w14:paraId="23E2DAE8" w14:textId="77777777" w:rsidR="00A44ED8" w:rsidRDefault="00A44ED8" w:rsidP="002B19F8">
      <w:pPr>
        <w:tabs>
          <w:tab w:val="center" w:pos="2520"/>
        </w:tabs>
        <w:rPr>
          <w:sz w:val="22"/>
          <w:szCs w:val="22"/>
        </w:rPr>
      </w:pPr>
    </w:p>
    <w:p w14:paraId="50F4CB66" w14:textId="77777777" w:rsidR="008B1D78" w:rsidRPr="00276EF9" w:rsidRDefault="00314063" w:rsidP="001D2E89">
      <w:pPr>
        <w:jc w:val="center"/>
        <w:rPr>
          <w:b/>
          <w:sz w:val="22"/>
          <w:szCs w:val="22"/>
        </w:rPr>
      </w:pPr>
      <w:r w:rsidRPr="00276EF9">
        <w:rPr>
          <w:b/>
          <w:sz w:val="22"/>
          <w:szCs w:val="22"/>
        </w:rPr>
        <w:t>PASIŪLYM</w:t>
      </w:r>
      <w:r w:rsidR="00581266" w:rsidRPr="00276EF9">
        <w:rPr>
          <w:b/>
          <w:sz w:val="22"/>
          <w:szCs w:val="22"/>
        </w:rPr>
        <w:t>O FORMA IR TECHNINĖ SPECIFIKACIJA</w:t>
      </w:r>
    </w:p>
    <w:p w14:paraId="5A2BEF14" w14:textId="77777777" w:rsidR="00276EF9" w:rsidRPr="00276EF9" w:rsidRDefault="00276EF9" w:rsidP="001D2E89">
      <w:pPr>
        <w:jc w:val="center"/>
        <w:rPr>
          <w:rFonts w:eastAsia="Arial Unicode MS"/>
          <w:b/>
          <w:bCs/>
          <w:color w:val="000000"/>
          <w:sz w:val="22"/>
          <w:szCs w:val="22"/>
          <w:bdr w:val="nil"/>
          <w:lang w:eastAsia="lt-LT"/>
        </w:rPr>
      </w:pPr>
    </w:p>
    <w:p w14:paraId="57000B20" w14:textId="77777777" w:rsidR="00646CCA" w:rsidRPr="00646CCA" w:rsidRDefault="00646CCA" w:rsidP="00646CCA">
      <w:pPr>
        <w:jc w:val="center"/>
        <w:rPr>
          <w:rFonts w:eastAsia="Arial Unicode MS" w:cs="Arial Unicode MS"/>
          <w:b/>
          <w:bCs/>
          <w:caps/>
          <w:bdr w:val="nil"/>
          <w:lang w:eastAsia="lt-LT"/>
        </w:rPr>
      </w:pPr>
      <w:r w:rsidRPr="00646CCA">
        <w:rPr>
          <w:rFonts w:eastAsia="Arial Unicode MS" w:cs="Arial Unicode MS"/>
          <w:b/>
          <w:bCs/>
          <w:caps/>
          <w:bdr w:val="nil"/>
          <w:lang w:eastAsia="lt-LT"/>
        </w:rPr>
        <w:t>„VIENKARTINIAI LANKSTŪS VIDEO CISTOSKOPAI SU PANAUDOS BŪDU SUTEIKIAMU MONITORIUMI BEI LANKSČIOS ŽNYPLĖS BIOPSIJAI“</w:t>
      </w:r>
    </w:p>
    <w:p w14:paraId="485C8EE5" w14:textId="77777777" w:rsidR="00646CCA" w:rsidRPr="00276EF9" w:rsidRDefault="00646CCA" w:rsidP="00EA2279">
      <w:pPr>
        <w:shd w:val="clear" w:color="auto" w:fill="FFFFFF"/>
        <w:rPr>
          <w:sz w:val="22"/>
          <w:szCs w:val="22"/>
        </w:rPr>
      </w:pPr>
    </w:p>
    <w:p w14:paraId="1BBEEE9A" w14:textId="77777777" w:rsidR="0084560D" w:rsidRPr="00276EF9" w:rsidRDefault="0084560D" w:rsidP="00314063">
      <w:pPr>
        <w:shd w:val="clear" w:color="auto" w:fill="FFFFFF"/>
        <w:jc w:val="center"/>
        <w:rPr>
          <w:b/>
          <w:bCs/>
          <w:sz w:val="22"/>
          <w:szCs w:val="22"/>
        </w:rPr>
      </w:pPr>
      <w:r w:rsidRPr="00276EF9">
        <w:rPr>
          <w:b/>
          <w:bCs/>
          <w:sz w:val="22"/>
          <w:szCs w:val="22"/>
        </w:rPr>
        <w:t>_____________</w:t>
      </w:r>
    </w:p>
    <w:p w14:paraId="06D4418C" w14:textId="77777777" w:rsidR="00314063" w:rsidRPr="00276EF9" w:rsidRDefault="00314063" w:rsidP="00861D76">
      <w:pPr>
        <w:shd w:val="clear" w:color="auto" w:fill="FFFFFF"/>
        <w:ind w:left="2592" w:firstLine="4638"/>
        <w:rPr>
          <w:bCs/>
          <w:sz w:val="22"/>
          <w:szCs w:val="22"/>
        </w:rPr>
      </w:pPr>
      <w:r w:rsidRPr="00276EF9">
        <w:rPr>
          <w:bCs/>
          <w:sz w:val="22"/>
          <w:szCs w:val="22"/>
        </w:rPr>
        <w:t>(data)</w:t>
      </w:r>
    </w:p>
    <w:p w14:paraId="17E342CC" w14:textId="77777777" w:rsidR="00314063" w:rsidRPr="00276EF9" w:rsidRDefault="00314063" w:rsidP="00314063">
      <w:pPr>
        <w:shd w:val="clear" w:color="auto" w:fill="FFFFFF"/>
        <w:jc w:val="center"/>
        <w:rPr>
          <w:bCs/>
          <w:sz w:val="22"/>
          <w:szCs w:val="22"/>
        </w:rPr>
      </w:pPr>
      <w:r w:rsidRPr="00276EF9">
        <w:rPr>
          <w:bCs/>
          <w:sz w:val="22"/>
          <w:szCs w:val="22"/>
        </w:rPr>
        <w:t>_____________</w:t>
      </w:r>
    </w:p>
    <w:p w14:paraId="048642A9" w14:textId="77777777" w:rsidR="00314063" w:rsidRPr="00276EF9" w:rsidRDefault="00314063" w:rsidP="00314063">
      <w:pPr>
        <w:shd w:val="clear" w:color="auto" w:fill="FFFFFF"/>
        <w:jc w:val="center"/>
        <w:rPr>
          <w:bCs/>
          <w:sz w:val="22"/>
          <w:szCs w:val="22"/>
        </w:rPr>
      </w:pPr>
      <w:r w:rsidRPr="00276EF9">
        <w:rPr>
          <w:bCs/>
          <w:sz w:val="22"/>
          <w:szCs w:val="22"/>
        </w:rPr>
        <w:t>(sudarymo vieta)</w:t>
      </w:r>
    </w:p>
    <w:p w14:paraId="2DB809DD" w14:textId="77777777" w:rsidR="00314063" w:rsidRPr="00516D38" w:rsidRDefault="00314063" w:rsidP="00314063">
      <w:pPr>
        <w:rPr>
          <w:sz w:val="22"/>
          <w:szCs w:val="22"/>
        </w:rPr>
      </w:pPr>
    </w:p>
    <w:tbl>
      <w:tblPr>
        <w:tblW w:w="130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2"/>
        <w:gridCol w:w="6379"/>
      </w:tblGrid>
      <w:tr w:rsidR="002B19F8" w:rsidRPr="00516D38" w14:paraId="0AABB20A" w14:textId="77777777" w:rsidTr="00861D76">
        <w:tc>
          <w:tcPr>
            <w:tcW w:w="6662" w:type="dxa"/>
          </w:tcPr>
          <w:p w14:paraId="085F2D2B" w14:textId="77777777" w:rsidR="00314063" w:rsidRPr="00DD0D76" w:rsidRDefault="00314063" w:rsidP="00314063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DD0D76">
              <w:rPr>
                <w:sz w:val="22"/>
                <w:szCs w:val="22"/>
              </w:rPr>
              <w:t xml:space="preserve">Tiekėjo pavadinimas </w:t>
            </w:r>
            <w:r w:rsidR="00327ADF">
              <w:rPr>
                <w:i/>
                <w:sz w:val="22"/>
                <w:szCs w:val="22"/>
              </w:rPr>
              <w:t>(</w:t>
            </w:r>
            <w:r w:rsidRPr="00DD0D76">
              <w:rPr>
                <w:i/>
                <w:sz w:val="22"/>
                <w:szCs w:val="22"/>
              </w:rPr>
              <w:t>jeigu dalyvauja ū</w:t>
            </w:r>
            <w:r w:rsidR="00327ADF">
              <w:rPr>
                <w:i/>
                <w:sz w:val="22"/>
                <w:szCs w:val="22"/>
              </w:rPr>
              <w:t>kio subjektų grupė, surašomi visų dalyvių pavadinimai)</w:t>
            </w:r>
          </w:p>
        </w:tc>
        <w:tc>
          <w:tcPr>
            <w:tcW w:w="6379" w:type="dxa"/>
          </w:tcPr>
          <w:p w14:paraId="465481D8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  <w:p w14:paraId="3306104A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2B19F8" w:rsidRPr="00516D38" w14:paraId="2995105B" w14:textId="77777777" w:rsidTr="00861D76">
        <w:tc>
          <w:tcPr>
            <w:tcW w:w="6662" w:type="dxa"/>
          </w:tcPr>
          <w:p w14:paraId="77D9E439" w14:textId="77777777" w:rsidR="00314063" w:rsidRPr="00DD0D76" w:rsidRDefault="00314063" w:rsidP="00314063">
            <w:pPr>
              <w:ind w:right="-108"/>
              <w:rPr>
                <w:sz w:val="22"/>
                <w:szCs w:val="22"/>
              </w:rPr>
            </w:pPr>
            <w:r w:rsidRPr="00DD0D76">
              <w:rPr>
                <w:sz w:val="22"/>
                <w:szCs w:val="22"/>
              </w:rPr>
              <w:t>Tiekėjo adresas</w:t>
            </w:r>
            <w:r w:rsidR="00327ADF">
              <w:rPr>
                <w:i/>
                <w:sz w:val="22"/>
                <w:szCs w:val="22"/>
              </w:rPr>
              <w:t xml:space="preserve"> (</w:t>
            </w:r>
            <w:r w:rsidRPr="00DD0D76">
              <w:rPr>
                <w:i/>
                <w:sz w:val="22"/>
                <w:szCs w:val="22"/>
              </w:rPr>
              <w:t>jeigu dalyvauja ūk</w:t>
            </w:r>
            <w:r w:rsidR="00327ADF">
              <w:rPr>
                <w:i/>
                <w:sz w:val="22"/>
                <w:szCs w:val="22"/>
              </w:rPr>
              <w:t>io subjektų grupė, surašomi visų</w:t>
            </w:r>
            <w:r w:rsidRPr="00DD0D76">
              <w:rPr>
                <w:i/>
                <w:sz w:val="22"/>
                <w:szCs w:val="22"/>
              </w:rPr>
              <w:t xml:space="preserve"> dalyvių adresai</w:t>
            </w:r>
            <w:r w:rsidR="00327A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6379" w:type="dxa"/>
          </w:tcPr>
          <w:p w14:paraId="7D15608E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  <w:p w14:paraId="38261F8C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49ECD63A" w14:textId="77777777" w:rsidTr="007540CB">
        <w:trPr>
          <w:trHeight w:val="437"/>
        </w:trPr>
        <w:tc>
          <w:tcPr>
            <w:tcW w:w="6662" w:type="dxa"/>
          </w:tcPr>
          <w:p w14:paraId="56A14C5F" w14:textId="6CA5E81C" w:rsidR="00A44ED8" w:rsidRPr="00DD0D76" w:rsidRDefault="003F4D1F" w:rsidP="00A44ED8">
            <w:pPr>
              <w:ind w:right="-108"/>
              <w:rPr>
                <w:sz w:val="22"/>
                <w:szCs w:val="22"/>
              </w:rPr>
            </w:pPr>
            <w:r>
              <w:t>Juridinio asmens kodas</w:t>
            </w:r>
          </w:p>
        </w:tc>
        <w:tc>
          <w:tcPr>
            <w:tcW w:w="6379" w:type="dxa"/>
          </w:tcPr>
          <w:p w14:paraId="04FBC623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34B13997" w14:textId="77777777" w:rsidTr="007540CB">
        <w:trPr>
          <w:trHeight w:val="414"/>
        </w:trPr>
        <w:tc>
          <w:tcPr>
            <w:tcW w:w="6662" w:type="dxa"/>
          </w:tcPr>
          <w:p w14:paraId="1DE33AAD" w14:textId="6E9AEF0B" w:rsidR="00A44ED8" w:rsidRPr="00DD0D76" w:rsidRDefault="00A44ED8" w:rsidP="00A44ED8">
            <w:pPr>
              <w:ind w:right="-108"/>
              <w:rPr>
                <w:sz w:val="22"/>
                <w:szCs w:val="22"/>
              </w:rPr>
            </w:pPr>
            <w:r w:rsidRPr="00DD0D76">
              <w:rPr>
                <w:sz w:val="22"/>
                <w:szCs w:val="22"/>
              </w:rPr>
              <w:t>PVM mokėtojo kodas</w:t>
            </w:r>
          </w:p>
        </w:tc>
        <w:tc>
          <w:tcPr>
            <w:tcW w:w="6379" w:type="dxa"/>
          </w:tcPr>
          <w:p w14:paraId="314EBCE4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6DC9E87C" w14:textId="77777777" w:rsidTr="00861D76">
        <w:tc>
          <w:tcPr>
            <w:tcW w:w="6662" w:type="dxa"/>
          </w:tcPr>
          <w:p w14:paraId="0DFB29A1" w14:textId="77777777" w:rsidR="00A44ED8" w:rsidRPr="00DD0D76" w:rsidRDefault="00A44ED8" w:rsidP="00A44ED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 pasiūlymą</w:t>
            </w:r>
            <w:r w:rsidR="005738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atsakingo asmens</w:t>
            </w:r>
            <w:r w:rsidRPr="00DD0D76">
              <w:rPr>
                <w:sz w:val="22"/>
                <w:szCs w:val="22"/>
              </w:rPr>
              <w:t xml:space="preserve"> pareigos</w:t>
            </w:r>
            <w:r>
              <w:rPr>
                <w:sz w:val="22"/>
                <w:szCs w:val="22"/>
              </w:rPr>
              <w:t xml:space="preserve">, </w:t>
            </w:r>
            <w:r w:rsidRPr="00DD0D76">
              <w:rPr>
                <w:sz w:val="22"/>
                <w:szCs w:val="22"/>
              </w:rPr>
              <w:t>vardas, pavardė, telefono numeris, el. pašt</w:t>
            </w:r>
            <w:r>
              <w:rPr>
                <w:sz w:val="22"/>
                <w:szCs w:val="22"/>
              </w:rPr>
              <w:t>as</w:t>
            </w:r>
          </w:p>
        </w:tc>
        <w:tc>
          <w:tcPr>
            <w:tcW w:w="6379" w:type="dxa"/>
          </w:tcPr>
          <w:p w14:paraId="7778BBCF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7A918950" w14:textId="77777777" w:rsidTr="00861D76">
        <w:tc>
          <w:tcPr>
            <w:tcW w:w="6662" w:type="dxa"/>
          </w:tcPr>
          <w:p w14:paraId="75E8D9A6" w14:textId="77777777" w:rsidR="00A44ED8" w:rsidRPr="00DD0D76" w:rsidRDefault="00A44ED8" w:rsidP="00314063">
            <w:pPr>
              <w:ind w:right="-108"/>
              <w:rPr>
                <w:sz w:val="22"/>
                <w:szCs w:val="22"/>
              </w:rPr>
            </w:pPr>
            <w:r w:rsidRPr="00A44ED8">
              <w:rPr>
                <w:sz w:val="22"/>
                <w:szCs w:val="22"/>
              </w:rPr>
              <w:t>Už tiekėjo sutartinių įsipareigojimų vykdymą atsakingo asmens/kontaktinio asmens pareigos, vardas, p</w:t>
            </w:r>
            <w:r>
              <w:rPr>
                <w:sz w:val="22"/>
                <w:szCs w:val="22"/>
              </w:rPr>
              <w:t>avardė, telefono numeris</w:t>
            </w:r>
            <w:r w:rsidRPr="00A44ED8">
              <w:rPr>
                <w:sz w:val="22"/>
                <w:szCs w:val="22"/>
              </w:rPr>
              <w:t>, el. paštas</w:t>
            </w:r>
          </w:p>
        </w:tc>
        <w:tc>
          <w:tcPr>
            <w:tcW w:w="6379" w:type="dxa"/>
          </w:tcPr>
          <w:p w14:paraId="00F2B835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22671167" w14:textId="77777777" w:rsidTr="007540CB">
        <w:trPr>
          <w:trHeight w:val="463"/>
        </w:trPr>
        <w:tc>
          <w:tcPr>
            <w:tcW w:w="6662" w:type="dxa"/>
          </w:tcPr>
          <w:p w14:paraId="3C4DCDE1" w14:textId="77777777" w:rsidR="00A44ED8" w:rsidRPr="00DD0D76" w:rsidRDefault="00A44ED8" w:rsidP="00D44126">
            <w:pPr>
              <w:ind w:right="-108"/>
              <w:rPr>
                <w:sz w:val="22"/>
                <w:szCs w:val="22"/>
              </w:rPr>
            </w:pPr>
            <w:r w:rsidRPr="00DD0D76">
              <w:rPr>
                <w:noProof/>
                <w:sz w:val="22"/>
                <w:szCs w:val="22"/>
              </w:rPr>
              <w:t>Sutartį pasirašysiančio asmens pareigos, vardas, pavardė</w:t>
            </w:r>
          </w:p>
        </w:tc>
        <w:tc>
          <w:tcPr>
            <w:tcW w:w="6379" w:type="dxa"/>
          </w:tcPr>
          <w:p w14:paraId="0FE013DF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6CE6CF47" w14:textId="77777777" w:rsidTr="007540CB">
        <w:trPr>
          <w:trHeight w:val="425"/>
        </w:trPr>
        <w:tc>
          <w:tcPr>
            <w:tcW w:w="6662" w:type="dxa"/>
          </w:tcPr>
          <w:p w14:paraId="67136984" w14:textId="77777777" w:rsidR="00A44ED8" w:rsidRPr="00DD0D76" w:rsidRDefault="00A44ED8" w:rsidP="00314063">
            <w:pPr>
              <w:ind w:right="-108"/>
              <w:rPr>
                <w:sz w:val="22"/>
                <w:szCs w:val="22"/>
              </w:rPr>
            </w:pPr>
            <w:r w:rsidRPr="00DD0D76">
              <w:rPr>
                <w:noProof/>
                <w:sz w:val="22"/>
                <w:szCs w:val="22"/>
              </w:rPr>
              <w:t>Banko pavadinimas, banko kodas, atsiskaitomosios sąskaitos numeris</w:t>
            </w:r>
          </w:p>
        </w:tc>
        <w:tc>
          <w:tcPr>
            <w:tcW w:w="6379" w:type="dxa"/>
          </w:tcPr>
          <w:p w14:paraId="6EC3E9A2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</w:tbl>
    <w:p w14:paraId="12716DD2" w14:textId="77777777" w:rsidR="00EB3A49" w:rsidRPr="00EB3A49" w:rsidRDefault="00EB3A49" w:rsidP="00EB3A49">
      <w:pPr>
        <w:jc w:val="both"/>
        <w:rPr>
          <w:rFonts w:eastAsia="Calibri"/>
          <w:sz w:val="22"/>
          <w:szCs w:val="22"/>
        </w:rPr>
      </w:pPr>
      <w:r w:rsidRPr="00EB3A49">
        <w:rPr>
          <w:rFonts w:eastAsia="Calibri"/>
          <w:sz w:val="22"/>
          <w:szCs w:val="22"/>
        </w:rPr>
        <w:lastRenderedPageBreak/>
        <w:t>Šiuo pasiūlymu pažymime, kad sutinkame su visomis pirkimo sąlygomis, nustatytomis pirkimo dokumentuose (jų paaiškinimuose, papildymuose).</w:t>
      </w:r>
    </w:p>
    <w:p w14:paraId="22D1FB5B" w14:textId="77777777" w:rsidR="00456AD8" w:rsidRPr="0092789B" w:rsidRDefault="00456AD8" w:rsidP="00314063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</w:p>
    <w:p w14:paraId="6CA4A4C7" w14:textId="77777777" w:rsidR="00314063" w:rsidRPr="0092789B" w:rsidRDefault="00A44ED8" w:rsidP="00314063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92789B">
        <w:rPr>
          <w:spacing w:val="-4"/>
          <w:sz w:val="22"/>
          <w:szCs w:val="22"/>
        </w:rPr>
        <w:t>Pasirašydami</w:t>
      </w:r>
      <w:r w:rsidR="00314063" w:rsidRPr="0092789B">
        <w:rPr>
          <w:spacing w:val="-4"/>
          <w:sz w:val="22"/>
          <w:szCs w:val="22"/>
        </w:rPr>
        <w:t xml:space="preserve"> CVP IS priemonėm</w:t>
      </w:r>
      <w:r w:rsidRPr="0092789B">
        <w:rPr>
          <w:spacing w:val="-4"/>
          <w:sz w:val="22"/>
          <w:szCs w:val="22"/>
        </w:rPr>
        <w:t>is pateiktą pasiūlymą patvirtiname</w:t>
      </w:r>
      <w:r w:rsidR="00314063" w:rsidRPr="0092789B">
        <w:rPr>
          <w:spacing w:val="-4"/>
          <w:sz w:val="22"/>
          <w:szCs w:val="22"/>
        </w:rPr>
        <w:t>, kad dokumentų skaitmeninės</w:t>
      </w:r>
      <w:r w:rsidR="00314063" w:rsidRPr="0092789B">
        <w:rPr>
          <w:sz w:val="22"/>
          <w:szCs w:val="22"/>
        </w:rPr>
        <w:t xml:space="preserve"> kopijos ir elektroninėmis priemonėmis pateikti duomenys yra tikri.</w:t>
      </w:r>
    </w:p>
    <w:p w14:paraId="3244140E" w14:textId="77777777" w:rsidR="00085802" w:rsidRPr="0092789B" w:rsidRDefault="00085802" w:rsidP="00BC26D2">
      <w:pPr>
        <w:jc w:val="both"/>
        <w:rPr>
          <w:b/>
          <w:i/>
          <w:sz w:val="22"/>
          <w:szCs w:val="22"/>
        </w:rPr>
      </w:pPr>
    </w:p>
    <w:p w14:paraId="78C21DBF" w14:textId="77777777" w:rsidR="001C556D" w:rsidRPr="0092789B" w:rsidRDefault="001C556D" w:rsidP="001C556D">
      <w:pPr>
        <w:ind w:left="142" w:hanging="142"/>
        <w:jc w:val="both"/>
        <w:rPr>
          <w:b/>
          <w:sz w:val="22"/>
          <w:szCs w:val="22"/>
        </w:rPr>
      </w:pPr>
      <w:r w:rsidRPr="0092789B">
        <w:rPr>
          <w:b/>
          <w:sz w:val="22"/>
          <w:szCs w:val="22"/>
        </w:rPr>
        <w:t>Teikdamas pasiūlymą</w:t>
      </w:r>
      <w:r w:rsidR="00B103FD" w:rsidRPr="0092789B">
        <w:rPr>
          <w:b/>
          <w:sz w:val="22"/>
          <w:szCs w:val="22"/>
        </w:rPr>
        <w:t>,</w:t>
      </w:r>
      <w:r w:rsidRPr="0092789B">
        <w:rPr>
          <w:b/>
          <w:sz w:val="22"/>
          <w:szCs w:val="22"/>
        </w:rPr>
        <w:t xml:space="preserve"> tiekėjas turi </w:t>
      </w:r>
      <w:r w:rsidRPr="0092789B">
        <w:rPr>
          <w:b/>
          <w:color w:val="FF0000"/>
          <w:sz w:val="22"/>
          <w:szCs w:val="22"/>
        </w:rPr>
        <w:t>užpildyti</w:t>
      </w:r>
      <w:r w:rsidRPr="0092789B">
        <w:rPr>
          <w:b/>
          <w:sz w:val="22"/>
          <w:szCs w:val="22"/>
        </w:rPr>
        <w:t xml:space="preserve"> žemiau pateiktas 1 ir 2 lenteles.</w:t>
      </w:r>
    </w:p>
    <w:p w14:paraId="49FC1F39" w14:textId="77777777" w:rsidR="001C556D" w:rsidRPr="0092789B" w:rsidRDefault="001C556D" w:rsidP="00103B6B">
      <w:pPr>
        <w:ind w:left="142" w:hanging="142"/>
        <w:jc w:val="both"/>
        <w:rPr>
          <w:sz w:val="22"/>
          <w:szCs w:val="22"/>
        </w:rPr>
      </w:pPr>
    </w:p>
    <w:p w14:paraId="6846AAD7" w14:textId="77777777" w:rsidR="00103B6B" w:rsidRPr="0092789B" w:rsidRDefault="00314063" w:rsidP="00103B6B">
      <w:pPr>
        <w:ind w:left="142" w:hanging="142"/>
        <w:jc w:val="both"/>
        <w:rPr>
          <w:sz w:val="22"/>
          <w:szCs w:val="22"/>
        </w:rPr>
      </w:pPr>
      <w:r w:rsidRPr="0092789B">
        <w:rPr>
          <w:sz w:val="22"/>
          <w:szCs w:val="22"/>
        </w:rPr>
        <w:t xml:space="preserve">Mes siūlome šias prekes: </w:t>
      </w:r>
    </w:p>
    <w:p w14:paraId="7A14F1D6" w14:textId="77777777" w:rsidR="00A22DDC" w:rsidRDefault="00A242DC" w:rsidP="00403B4D">
      <w:pPr>
        <w:ind w:left="142" w:hanging="142"/>
        <w:jc w:val="right"/>
        <w:rPr>
          <w:sz w:val="22"/>
          <w:szCs w:val="22"/>
        </w:rPr>
      </w:pPr>
      <w:r>
        <w:rPr>
          <w:sz w:val="22"/>
          <w:szCs w:val="22"/>
        </w:rPr>
        <w:t>1 lentelė</w:t>
      </w:r>
    </w:p>
    <w:p w14:paraId="108EA8FD" w14:textId="77777777" w:rsidR="00902FB4" w:rsidRPr="00BC26D2" w:rsidRDefault="00902FB4" w:rsidP="00403B4D">
      <w:pPr>
        <w:ind w:left="142" w:hanging="142"/>
        <w:jc w:val="right"/>
        <w:rPr>
          <w:sz w:val="16"/>
          <w:szCs w:val="16"/>
        </w:rPr>
      </w:pPr>
    </w:p>
    <w:tbl>
      <w:tblPr>
        <w:tblW w:w="15353" w:type="dxa"/>
        <w:tblInd w:w="-5" w:type="dxa"/>
        <w:tblLook w:val="04A0" w:firstRow="1" w:lastRow="0" w:firstColumn="1" w:lastColumn="0" w:noHBand="0" w:noVBand="1"/>
      </w:tblPr>
      <w:tblGrid>
        <w:gridCol w:w="795"/>
        <w:gridCol w:w="1638"/>
        <w:gridCol w:w="3031"/>
        <w:gridCol w:w="2837"/>
        <w:gridCol w:w="990"/>
        <w:gridCol w:w="1072"/>
        <w:gridCol w:w="1094"/>
        <w:gridCol w:w="1094"/>
        <w:gridCol w:w="722"/>
        <w:gridCol w:w="1010"/>
        <w:gridCol w:w="1070"/>
      </w:tblGrid>
      <w:tr w:rsidR="00B103FD" w14:paraId="3CE15A99" w14:textId="77777777" w:rsidTr="00F21CFC">
        <w:trPr>
          <w:trHeight w:val="1191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BF5AA55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029C">
              <w:rPr>
                <w:b/>
                <w:bCs/>
                <w:color w:val="000000"/>
                <w:sz w:val="20"/>
                <w:lang w:eastAsia="ar-SA"/>
              </w:rPr>
              <w:t>Eil. Nr.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A94501A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Pirkimo objektas pavadinimas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6D1CB64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Minimalūs būtini reikalavimai pirkimo objektui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9747BEC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Siūlomų prekių charakteristikos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4C2AFE0" w14:textId="77777777" w:rsidR="00B103FD" w:rsidRDefault="00841B6B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Mat.</w:t>
            </w:r>
            <w:r w:rsidR="00B103FD">
              <w:rPr>
                <w:b/>
                <w:bCs/>
                <w:color w:val="000000"/>
                <w:sz w:val="20"/>
                <w:lang w:eastAsia="ar-SA"/>
              </w:rPr>
              <w:t xml:space="preserve"> vienetas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BE2057B" w14:textId="77777777" w:rsidR="00B103FD" w:rsidRDefault="00276EF9" w:rsidP="00276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 xml:space="preserve">Pirkimo objektų kiekis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8F9291C" w14:textId="77777777" w:rsidR="00B103FD" w:rsidRDefault="00FD616C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</w:t>
            </w:r>
            <w:r w:rsidR="00276EF9">
              <w:rPr>
                <w:b/>
                <w:bCs/>
                <w:color w:val="000000"/>
                <w:sz w:val="20"/>
                <w:lang w:eastAsia="ar-SA"/>
              </w:rPr>
              <w:t>atavimo vieneto kaina (EUR be PVM)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9AAE074" w14:textId="77777777" w:rsidR="00B103FD" w:rsidRDefault="00FD616C" w:rsidP="001C55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</w:t>
            </w:r>
            <w:r w:rsidR="00276EF9">
              <w:rPr>
                <w:b/>
                <w:bCs/>
                <w:color w:val="000000"/>
                <w:sz w:val="20"/>
                <w:lang w:eastAsia="ar-SA"/>
              </w:rPr>
              <w:t>atavimo vieneto kaina (EUR su PVM)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B718E58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PVM</w:t>
            </w:r>
            <w:r w:rsidR="00841B6B">
              <w:rPr>
                <w:b/>
                <w:bCs/>
                <w:color w:val="000000"/>
                <w:sz w:val="20"/>
                <w:lang w:eastAsia="ar-SA"/>
              </w:rPr>
              <w:t xml:space="preserve"> dydis,</w:t>
            </w:r>
            <w:r>
              <w:rPr>
                <w:b/>
                <w:bCs/>
                <w:color w:val="000000"/>
                <w:sz w:val="20"/>
                <w:lang w:eastAsia="ar-SA"/>
              </w:rPr>
              <w:t xml:space="preserve"> %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E6E9565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Suma (EUR be PVM)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3660BD9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Suma (EUR su PVM)</w:t>
            </w:r>
          </w:p>
        </w:tc>
      </w:tr>
      <w:tr w:rsidR="00B103FD" w14:paraId="151A692B" w14:textId="77777777" w:rsidTr="00F21CFC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C5D8676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AFC1F68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54D97A5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CBF7DFE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9514612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DFA27B6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0D23EAB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CBAFFE2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CF7722C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BE3B923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A421B34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16029C" w14:paraId="02071DBB" w14:textId="77777777" w:rsidTr="00F21CFC">
        <w:trPr>
          <w:trHeight w:val="419"/>
        </w:trPr>
        <w:tc>
          <w:tcPr>
            <w:tcW w:w="1535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F2CF4A" w14:textId="1DA319DB" w:rsidR="0016029C" w:rsidRDefault="0016029C" w:rsidP="0016029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PIRKIMO DALIS</w:t>
            </w:r>
          </w:p>
        </w:tc>
      </w:tr>
      <w:tr w:rsidR="005C1E54" w14:paraId="7991E143" w14:textId="77777777" w:rsidTr="00077F35">
        <w:trPr>
          <w:trHeight w:val="27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69AA" w14:textId="150DF2A3" w:rsidR="005C1E54" w:rsidRPr="00F449B6" w:rsidRDefault="005C1E54" w:rsidP="005C1E54">
            <w:pPr>
              <w:jc w:val="center"/>
              <w:rPr>
                <w:bCs/>
                <w:sz w:val="20"/>
                <w:szCs w:val="20"/>
              </w:rPr>
            </w:pPr>
            <w:r w:rsidRPr="00F449B6">
              <w:rPr>
                <w:bCs/>
                <w:sz w:val="20"/>
                <w:szCs w:val="20"/>
              </w:rPr>
              <w:t>1.</w:t>
            </w:r>
            <w:r w:rsidR="001E4D1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66857" w14:textId="021994A8" w:rsidR="005C1E54" w:rsidRPr="005C1E54" w:rsidRDefault="005C1E54" w:rsidP="005C1E54">
            <w:pPr>
              <w:jc w:val="center"/>
              <w:rPr>
                <w:sz w:val="20"/>
                <w:szCs w:val="20"/>
              </w:rPr>
            </w:pPr>
            <w:r w:rsidRPr="005C1E54">
              <w:rPr>
                <w:b/>
                <w:bCs/>
                <w:sz w:val="18"/>
                <w:szCs w:val="18"/>
                <w:lang w:eastAsia="en-GB"/>
              </w:rPr>
              <w:t>Vienkartini</w:t>
            </w:r>
            <w:r w:rsidR="00AB2F4F">
              <w:rPr>
                <w:b/>
                <w:bCs/>
                <w:sz w:val="18"/>
                <w:szCs w:val="18"/>
                <w:lang w:eastAsia="en-GB"/>
              </w:rPr>
              <w:t xml:space="preserve">s </w:t>
            </w:r>
            <w:r w:rsidRPr="005C1E54">
              <w:rPr>
                <w:b/>
                <w:bCs/>
                <w:sz w:val="18"/>
                <w:szCs w:val="18"/>
                <w:lang w:eastAsia="en-GB"/>
              </w:rPr>
              <w:t>lankst</w:t>
            </w:r>
            <w:r w:rsidR="00AB2F4F">
              <w:rPr>
                <w:b/>
                <w:bCs/>
                <w:sz w:val="18"/>
                <w:szCs w:val="18"/>
                <w:lang w:eastAsia="en-GB"/>
              </w:rPr>
              <w:t>us</w:t>
            </w:r>
            <w:r w:rsidRPr="005C1E54">
              <w:rPr>
                <w:b/>
                <w:bCs/>
                <w:sz w:val="18"/>
                <w:szCs w:val="18"/>
                <w:lang w:eastAsia="en-GB"/>
              </w:rPr>
              <w:t xml:space="preserve"> video cistoskopa</w:t>
            </w:r>
            <w:r w:rsidR="00AB2F4F">
              <w:rPr>
                <w:b/>
                <w:bCs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83D64" w14:textId="35D86348" w:rsidR="005C1E54" w:rsidRPr="0016029C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Techniškai suderinamas su monitoriumi</w:t>
            </w:r>
            <w:r w:rsidR="0016029C">
              <w:rPr>
                <w:color w:val="000000" w:themeColor="text1"/>
                <w:sz w:val="20"/>
                <w:szCs w:val="20"/>
              </w:rPr>
              <w:t xml:space="preserve">, </w:t>
            </w:r>
            <w:r w:rsidR="0016029C" w:rsidRPr="0016029C">
              <w:rPr>
                <w:color w:val="000000" w:themeColor="text1"/>
                <w:sz w:val="20"/>
                <w:szCs w:val="20"/>
              </w:rPr>
              <w:t xml:space="preserve">kuris </w:t>
            </w:r>
            <w:r w:rsidR="0016029C">
              <w:rPr>
                <w:color w:val="000000" w:themeColor="text1"/>
                <w:sz w:val="20"/>
                <w:szCs w:val="20"/>
              </w:rPr>
              <w:t xml:space="preserve">Tiekėjo </w:t>
            </w:r>
            <w:r w:rsidR="0016029C" w:rsidRPr="0016029C">
              <w:rPr>
                <w:color w:val="000000" w:themeColor="text1"/>
                <w:sz w:val="20"/>
                <w:szCs w:val="20"/>
              </w:rPr>
              <w:t>bus perduodamas panaudos būdu</w:t>
            </w:r>
            <w:r w:rsidRPr="0016029C">
              <w:rPr>
                <w:color w:val="000000" w:themeColor="text1"/>
                <w:sz w:val="20"/>
                <w:szCs w:val="20"/>
              </w:rPr>
              <w:t>;</w:t>
            </w:r>
          </w:p>
          <w:p w14:paraId="2817F0EF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Su šviesos diodų (LED) apšvietimu;</w:t>
            </w:r>
          </w:p>
          <w:p w14:paraId="3982BEDE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Matymo kampas 120</w:t>
            </w:r>
            <w:r w:rsidRPr="00D765DE">
              <w:rPr>
                <w:color w:val="000000" w:themeColor="text1"/>
                <w:sz w:val="20"/>
                <w:szCs w:val="20"/>
              </w:rPr>
              <w:sym w:font="Symbol" w:char="F0B0"/>
            </w:r>
            <w:r w:rsidRPr="00D765DE">
              <w:rPr>
                <w:color w:val="000000" w:themeColor="text1"/>
                <w:sz w:val="20"/>
                <w:szCs w:val="20"/>
              </w:rPr>
              <w:t xml:space="preserve"> ±20º;</w:t>
            </w:r>
          </w:p>
          <w:p w14:paraId="67E10D68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Darbinis ilgis 360 mm ±20 mm;</w:t>
            </w:r>
          </w:p>
          <w:p w14:paraId="3FCC48EA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Išorinis skersmuo 15 Fr. ± 0,3 Fr. ;</w:t>
            </w:r>
          </w:p>
          <w:p w14:paraId="1B1615B2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 xml:space="preserve">Darbinio kanalo vidinis skersmuo ≥ 6,6 Fr. </w:t>
            </w:r>
          </w:p>
          <w:p w14:paraId="394B1B97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Lenkimasis a/ž: ≥ 210</w:t>
            </w:r>
            <w:r w:rsidRPr="00D765DE">
              <w:rPr>
                <w:color w:val="000000" w:themeColor="text1"/>
                <w:sz w:val="20"/>
                <w:szCs w:val="20"/>
              </w:rPr>
              <w:sym w:font="Symbol" w:char="F0B0"/>
            </w:r>
            <w:r w:rsidRPr="00D765DE">
              <w:rPr>
                <w:color w:val="000000" w:themeColor="text1"/>
                <w:sz w:val="20"/>
                <w:szCs w:val="20"/>
              </w:rPr>
              <w:t xml:space="preserve"> / 210</w:t>
            </w:r>
            <w:r w:rsidRPr="00D765DE">
              <w:rPr>
                <w:color w:val="000000" w:themeColor="text1"/>
                <w:sz w:val="20"/>
                <w:szCs w:val="20"/>
              </w:rPr>
              <w:sym w:font="Symbol" w:char="F0B0"/>
            </w:r>
            <w:r w:rsidRPr="00D765DE">
              <w:rPr>
                <w:color w:val="000000" w:themeColor="text1"/>
                <w:sz w:val="20"/>
                <w:szCs w:val="20"/>
              </w:rPr>
              <w:t>;</w:t>
            </w:r>
          </w:p>
          <w:p w14:paraId="116E461A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Apžvalgos gylis nemažesnis diapazonas nei 3-50 mm.</w:t>
            </w:r>
          </w:p>
          <w:p w14:paraId="4E84098B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Siurbimo mygtukas.</w:t>
            </w:r>
          </w:p>
          <w:p w14:paraId="3A6EF8E1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Irigacijos vožtuvas.</w:t>
            </w:r>
          </w:p>
          <w:p w14:paraId="4E4EB258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Baltos spalvos balanso mygtukas.</w:t>
            </w:r>
          </w:p>
          <w:p w14:paraId="3C1CB54F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Siurbimo kanalas.</w:t>
            </w:r>
          </w:p>
          <w:p w14:paraId="5B081ABE" w14:textId="77777777" w:rsidR="0016029C" w:rsidRDefault="005C1E54" w:rsidP="0016029C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Svoris ≤ 300 g.</w:t>
            </w:r>
          </w:p>
          <w:p w14:paraId="13296FBB" w14:textId="4D734AC4" w:rsidR="005C1E54" w:rsidRPr="0016029C" w:rsidRDefault="005C1E54" w:rsidP="0016029C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16029C">
              <w:rPr>
                <w:color w:val="000000" w:themeColor="text1"/>
                <w:sz w:val="20"/>
                <w:szCs w:val="20"/>
              </w:rPr>
              <w:t>Žymėjimas CE ženklu.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02297" w14:textId="77777777" w:rsidR="005C1E54" w:rsidRPr="00F449B6" w:rsidRDefault="005C1E54" w:rsidP="005C1E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C388" w14:textId="30135BE5" w:rsidR="005C1E54" w:rsidRPr="00F449B6" w:rsidRDefault="009D3AEF" w:rsidP="005C1E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Vnt.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93FF3" w14:textId="0C837EFA" w:rsidR="005C1E54" w:rsidRPr="00F449B6" w:rsidRDefault="009D3AEF" w:rsidP="005C1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73DBE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89484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65468" w14:textId="650EA232" w:rsidR="005C1E54" w:rsidRDefault="00183B81" w:rsidP="005C1E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10C6D" w14:textId="77777777" w:rsidR="005C1E54" w:rsidRPr="001206C8" w:rsidRDefault="005C1E54" w:rsidP="005C1E5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661C8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029C" w14:paraId="3BB4B054" w14:textId="77777777" w:rsidTr="00077F35">
        <w:trPr>
          <w:trHeight w:val="295"/>
        </w:trPr>
        <w:tc>
          <w:tcPr>
            <w:tcW w:w="15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175B530" w14:textId="775109CF" w:rsidR="0016029C" w:rsidRPr="0016029C" w:rsidRDefault="0016029C" w:rsidP="001602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029C">
              <w:rPr>
                <w:b/>
                <w:bCs/>
                <w:color w:val="000000"/>
                <w:sz w:val="20"/>
                <w:szCs w:val="20"/>
              </w:rPr>
              <w:lastRenderedPageBreak/>
              <w:t>2 PIRKIMO DALIS</w:t>
            </w:r>
          </w:p>
        </w:tc>
      </w:tr>
      <w:tr w:rsidR="005C1E54" w14:paraId="799E0D89" w14:textId="77777777" w:rsidTr="00F21CFC">
        <w:trPr>
          <w:trHeight w:val="1712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BC9A" w14:textId="4D7A9C52" w:rsidR="005C1E54" w:rsidRPr="00F449B6" w:rsidRDefault="005C1E54" w:rsidP="005C1E54">
            <w:pPr>
              <w:jc w:val="center"/>
              <w:rPr>
                <w:sz w:val="20"/>
                <w:szCs w:val="20"/>
              </w:rPr>
            </w:pPr>
            <w:r w:rsidRPr="00F449B6">
              <w:rPr>
                <w:sz w:val="20"/>
                <w:szCs w:val="20"/>
              </w:rPr>
              <w:t>2.</w:t>
            </w:r>
            <w:r w:rsidR="009A4416">
              <w:rPr>
                <w:sz w:val="20"/>
                <w:szCs w:val="20"/>
              </w:rPr>
              <w:t>1.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F441F" w14:textId="2CC3E87F" w:rsidR="005C1E54" w:rsidRPr="00F449B6" w:rsidRDefault="009D3AEF" w:rsidP="005C1E54">
            <w:pPr>
              <w:jc w:val="center"/>
              <w:rPr>
                <w:sz w:val="20"/>
                <w:szCs w:val="20"/>
              </w:rPr>
            </w:pPr>
            <w:r w:rsidRPr="00D765DE">
              <w:rPr>
                <w:color w:val="000000"/>
                <w:sz w:val="20"/>
                <w:szCs w:val="20"/>
              </w:rPr>
              <w:t>Lanksčios žnyplės biopsijai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06B16" w14:textId="77777777" w:rsidR="009D3AEF" w:rsidRPr="009D3AEF" w:rsidRDefault="009D3AEF" w:rsidP="009D3AEF">
            <w:pPr>
              <w:pStyle w:val="NoSpacing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3"/>
              </w:tabs>
              <w:ind w:left="57" w:right="5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AEF">
              <w:rPr>
                <w:rFonts w:ascii="Times New Roman" w:hAnsi="Times New Roman" w:cs="Times New Roman"/>
                <w:sz w:val="20"/>
                <w:szCs w:val="20"/>
              </w:rPr>
              <w:t>Lanksčios.</w:t>
            </w:r>
          </w:p>
          <w:p w14:paraId="661924C0" w14:textId="77777777" w:rsidR="009D3AEF" w:rsidRPr="009D3AEF" w:rsidRDefault="009D3AEF" w:rsidP="009D3AEF">
            <w:pPr>
              <w:pStyle w:val="NoSpacing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3"/>
              </w:tabs>
              <w:ind w:left="57" w:right="5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AEF">
              <w:rPr>
                <w:rFonts w:ascii="Times New Roman" w:hAnsi="Times New Roman" w:cs="Times New Roman"/>
                <w:sz w:val="20"/>
                <w:szCs w:val="20"/>
              </w:rPr>
              <w:t>Darbinis ilgis 550±5 mm.</w:t>
            </w:r>
          </w:p>
          <w:p w14:paraId="6DA3BA08" w14:textId="77777777" w:rsidR="009D3AEF" w:rsidRPr="009D3AEF" w:rsidRDefault="009D3AEF" w:rsidP="009D3AEF">
            <w:pPr>
              <w:pStyle w:val="NoSpacing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3"/>
              </w:tabs>
              <w:ind w:left="57" w:right="5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AEF">
              <w:rPr>
                <w:rFonts w:ascii="Times New Roman" w:hAnsi="Times New Roman" w:cs="Times New Roman"/>
                <w:sz w:val="20"/>
                <w:szCs w:val="20"/>
              </w:rPr>
              <w:t>Diametras 5-6 Fr.</w:t>
            </w:r>
          </w:p>
          <w:p w14:paraId="3D24AE68" w14:textId="77777777" w:rsidR="009D3AEF" w:rsidRPr="009D3AEF" w:rsidRDefault="009D3AEF" w:rsidP="009D3AEF">
            <w:pPr>
              <w:pStyle w:val="NoSpacing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3"/>
              </w:tabs>
              <w:ind w:left="57" w:right="5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AEF">
              <w:rPr>
                <w:rFonts w:ascii="Times New Roman" w:hAnsi="Times New Roman" w:cs="Times New Roman"/>
                <w:sz w:val="20"/>
                <w:szCs w:val="20"/>
              </w:rPr>
              <w:t>Sterilios</w:t>
            </w:r>
          </w:p>
          <w:p w14:paraId="3C9D39BE" w14:textId="77777777" w:rsidR="00F21CFC" w:rsidRDefault="009D3AEF" w:rsidP="00F21CFC">
            <w:pPr>
              <w:pStyle w:val="NoSpacing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3"/>
              </w:tabs>
              <w:ind w:left="57" w:right="5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AEF">
              <w:rPr>
                <w:rFonts w:ascii="Times New Roman" w:hAnsi="Times New Roman" w:cs="Times New Roman"/>
                <w:sz w:val="20"/>
                <w:szCs w:val="20"/>
              </w:rPr>
              <w:t>Tinkančios naudoti su lanksčiais video cistoskopais.</w:t>
            </w:r>
          </w:p>
          <w:p w14:paraId="435440EF" w14:textId="66DCB874" w:rsidR="005C1E54" w:rsidRPr="00F21CFC" w:rsidRDefault="009D3AEF" w:rsidP="00F21CFC">
            <w:pPr>
              <w:pStyle w:val="NoSpacing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3"/>
              </w:tabs>
              <w:ind w:left="57" w:right="5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1CFC">
              <w:rPr>
                <w:rFonts w:ascii="Times New Roman" w:hAnsi="Times New Roman" w:cs="Times New Roman"/>
                <w:sz w:val="20"/>
                <w:szCs w:val="20"/>
              </w:rPr>
              <w:t>Žymėjimas CE ženklu.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BE319" w14:textId="5682E7B8" w:rsidR="005C1E54" w:rsidRPr="00F449B6" w:rsidRDefault="005C1E54" w:rsidP="009D3A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FA7F" w14:textId="53F16C0C" w:rsidR="005C1E54" w:rsidRPr="00F449B6" w:rsidRDefault="009D3AEF" w:rsidP="005C1E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Vnt.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8765" w14:textId="6FCAEA10" w:rsidR="005C1E54" w:rsidRPr="00F449B6" w:rsidRDefault="005C1E54" w:rsidP="005C1E54">
            <w:pPr>
              <w:jc w:val="center"/>
              <w:rPr>
                <w:bCs/>
                <w:sz w:val="20"/>
                <w:szCs w:val="20"/>
              </w:rPr>
            </w:pPr>
            <w:r w:rsidRPr="00F449B6">
              <w:rPr>
                <w:bCs/>
                <w:sz w:val="20"/>
                <w:szCs w:val="20"/>
              </w:rPr>
              <w:t>3</w:t>
            </w:r>
          </w:p>
          <w:p w14:paraId="15FFFC72" w14:textId="77777777" w:rsidR="005C1E54" w:rsidRPr="00F449B6" w:rsidRDefault="005C1E54" w:rsidP="005C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45139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CA6D7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09433E" w14:textId="7D714149" w:rsidR="005C1E54" w:rsidRDefault="00183B81" w:rsidP="005C1E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5AA1E" w14:textId="77777777" w:rsidR="005C1E54" w:rsidRPr="001206C8" w:rsidRDefault="005C1E54" w:rsidP="005C1E5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C1FD6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0F2F5715" w14:textId="77777777" w:rsidR="00F07750" w:rsidRDefault="00F07750" w:rsidP="00A242DC">
      <w:pPr>
        <w:rPr>
          <w:b/>
          <w:sz w:val="22"/>
          <w:szCs w:val="22"/>
        </w:rPr>
      </w:pPr>
    </w:p>
    <w:p w14:paraId="2F5A0728" w14:textId="77777777" w:rsidR="00E83286" w:rsidRPr="0092789B" w:rsidRDefault="00E83286" w:rsidP="00E83286">
      <w:pPr>
        <w:jc w:val="both"/>
        <w:rPr>
          <w:rFonts w:eastAsia="Calibri"/>
          <w:i/>
          <w:sz w:val="22"/>
          <w:szCs w:val="22"/>
        </w:rPr>
      </w:pPr>
      <w:r w:rsidRPr="00516D38">
        <w:rPr>
          <w:b/>
          <w:sz w:val="22"/>
          <w:szCs w:val="22"/>
        </w:rPr>
        <w:t>Pastaba:</w:t>
      </w:r>
      <w:r w:rsidRPr="00516D38">
        <w:rPr>
          <w:sz w:val="22"/>
          <w:szCs w:val="22"/>
        </w:rPr>
        <w:t xml:space="preserve"> </w:t>
      </w:r>
      <w:r w:rsidRPr="00516D38">
        <w:rPr>
          <w:rFonts w:eastAsia="Calibri"/>
          <w:i/>
          <w:sz w:val="22"/>
          <w:szCs w:val="22"/>
        </w:rPr>
        <w:t>Tais atvejais, kai pagal galiojančius teisės aktus tiekėjui nereikia mokėti PVM, lentelių skilčių, kuriose prašoma nurodyti kainą su PVM, nepildo ir nurodo priežastis ir teisinį pagrindą, dėl kurių PVM nemoka</w:t>
      </w:r>
      <w:r>
        <w:rPr>
          <w:rFonts w:eastAsia="Calibri"/>
          <w:i/>
          <w:sz w:val="22"/>
          <w:szCs w:val="22"/>
        </w:rPr>
        <w:t>.</w:t>
      </w:r>
    </w:p>
    <w:p w14:paraId="25725CAC" w14:textId="77777777" w:rsidR="00E83286" w:rsidRDefault="00E83286" w:rsidP="00A242DC">
      <w:pPr>
        <w:rPr>
          <w:b/>
          <w:sz w:val="22"/>
          <w:szCs w:val="22"/>
        </w:rPr>
      </w:pPr>
    </w:p>
    <w:p w14:paraId="321F8F26" w14:textId="77777777" w:rsidR="00B32147" w:rsidRPr="0092789B" w:rsidRDefault="00B32147" w:rsidP="00B32147">
      <w:pPr>
        <w:pStyle w:val="Title"/>
        <w:jc w:val="left"/>
        <w:rPr>
          <w:sz w:val="22"/>
          <w:szCs w:val="22"/>
        </w:rPr>
      </w:pPr>
      <w:r w:rsidRPr="0092789B">
        <w:rPr>
          <w:sz w:val="22"/>
          <w:szCs w:val="22"/>
        </w:rPr>
        <w:t>BENDRIEJI REIKALAVIMAI:</w:t>
      </w:r>
    </w:p>
    <w:p w14:paraId="7FC374D3" w14:textId="78206069" w:rsidR="00B32147" w:rsidRPr="0092789B" w:rsidRDefault="00B32147" w:rsidP="00B32147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 xml:space="preserve">1. </w:t>
      </w:r>
      <w:r w:rsidRPr="00675467">
        <w:rPr>
          <w:b w:val="0"/>
          <w:bCs/>
          <w:sz w:val="22"/>
          <w:szCs w:val="22"/>
        </w:rPr>
        <w:t>Bendra pirkimo dalies kaina turi būti nurodyta dviejų skaičių po kablelio tikslumu. Siekiant išvengti apskaičiavimo klaidų, vienetų kainos gali būti nurodomos iki 4 skaičių po kablelio tikslumu</w:t>
      </w:r>
      <w:r w:rsidRPr="0092789B">
        <w:rPr>
          <w:b w:val="0"/>
          <w:bCs/>
          <w:sz w:val="22"/>
          <w:szCs w:val="22"/>
        </w:rPr>
        <w:t xml:space="preserve">. </w:t>
      </w:r>
    </w:p>
    <w:p w14:paraId="0865C28F" w14:textId="77777777" w:rsidR="00B32147" w:rsidRPr="0092789B" w:rsidRDefault="00B32147" w:rsidP="00B32147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>2. Siūlomos prekės turi atitikti medicinos prietaisų saugos techninių reglamentų reikalavimus, taip pat turi būti paženklintos CE ženklu, su etiketėmis ir naudojimo instrukcijomis lietuvių kalba.</w:t>
      </w:r>
    </w:p>
    <w:p w14:paraId="4C914E54" w14:textId="77777777" w:rsidR="0016029C" w:rsidRPr="0092789B" w:rsidRDefault="004A28BC" w:rsidP="00B32147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>3</w:t>
      </w:r>
      <w:r w:rsidR="00B32147" w:rsidRPr="0092789B">
        <w:rPr>
          <w:b w:val="0"/>
          <w:bCs/>
          <w:sz w:val="22"/>
          <w:szCs w:val="22"/>
        </w:rPr>
        <w:t xml:space="preserve">. Užpildytas dokumentas turi būti pateiktas ne skenuota forma, bet prisegant atskiru dokumentu Microsoft </w:t>
      </w:r>
      <w:r w:rsidRPr="0092789B">
        <w:rPr>
          <w:b w:val="0"/>
          <w:bCs/>
          <w:sz w:val="22"/>
          <w:szCs w:val="22"/>
        </w:rPr>
        <w:t>Word</w:t>
      </w:r>
      <w:r w:rsidR="00B32147" w:rsidRPr="0092789B">
        <w:rPr>
          <w:b w:val="0"/>
          <w:bCs/>
          <w:sz w:val="22"/>
          <w:szCs w:val="22"/>
        </w:rPr>
        <w:t xml:space="preserve"> ar kita visuotinai prieinama pan. programa tam, kad pasiūlymo duomenis galima būtų lengviau perkelti į rengiamą pirkimo-pardavimo sutartį.</w:t>
      </w:r>
    </w:p>
    <w:p w14:paraId="66D8CF1C" w14:textId="13FD3347" w:rsidR="00EB3A49" w:rsidRPr="0092789B" w:rsidRDefault="0016029C" w:rsidP="00085802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 xml:space="preserve">4. </w:t>
      </w:r>
      <w:r w:rsidR="00B32147" w:rsidRPr="0092789B">
        <w:rPr>
          <w:b w:val="0"/>
          <w:bCs/>
          <w:sz w:val="22"/>
          <w:szCs w:val="22"/>
        </w:rPr>
        <w:t>Į pasiūlymo kainą įskaičiuoti visi tiekėjo mokami mokesčiai ir visos išlaidos, susijusios su pasiūlymo rengimu ir su pirkimo sutarties vykdymu, įskaitant elektroninės sąskaitos faktūros pateikimo išlaidas.</w:t>
      </w:r>
    </w:p>
    <w:p w14:paraId="65B706E9" w14:textId="77777777" w:rsidR="00AE152D" w:rsidRDefault="00AE152D" w:rsidP="00085802">
      <w:pPr>
        <w:pStyle w:val="Title"/>
        <w:jc w:val="left"/>
        <w:rPr>
          <w:szCs w:val="28"/>
        </w:rPr>
      </w:pPr>
    </w:p>
    <w:p w14:paraId="15A51C7F" w14:textId="17A7F6E3" w:rsidR="00CC2951" w:rsidRPr="00AE152D" w:rsidRDefault="00841B6B" w:rsidP="00841B6B">
      <w:pPr>
        <w:pStyle w:val="Title"/>
        <w:rPr>
          <w:sz w:val="22"/>
          <w:szCs w:val="22"/>
        </w:rPr>
      </w:pPr>
      <w:r w:rsidRPr="00CC2951">
        <w:rPr>
          <w:sz w:val="22"/>
          <w:szCs w:val="22"/>
        </w:rPr>
        <w:t xml:space="preserve">TECHNINIAI REIKALAVIMAI </w:t>
      </w:r>
      <w:r w:rsidR="00AE152D" w:rsidRPr="00AE152D">
        <w:rPr>
          <w:sz w:val="22"/>
          <w:szCs w:val="22"/>
        </w:rPr>
        <w:t>MONITORIUI</w:t>
      </w:r>
      <w:r w:rsidRPr="00AE152D">
        <w:rPr>
          <w:sz w:val="22"/>
          <w:szCs w:val="22"/>
        </w:rPr>
        <w:t>, PRITAI</w:t>
      </w:r>
      <w:r w:rsidR="00AE152D" w:rsidRPr="00AE152D">
        <w:rPr>
          <w:sz w:val="22"/>
          <w:szCs w:val="22"/>
        </w:rPr>
        <w:t>KYTAM DARBUI</w:t>
      </w:r>
      <w:r w:rsidRPr="00AE152D">
        <w:rPr>
          <w:sz w:val="22"/>
          <w:szCs w:val="22"/>
        </w:rPr>
        <w:t xml:space="preserve"> </w:t>
      </w:r>
      <w:r w:rsidR="00AE152D" w:rsidRPr="00AE152D">
        <w:rPr>
          <w:sz w:val="22"/>
          <w:szCs w:val="22"/>
        </w:rPr>
        <w:t>SU VIENKARTINIAIS LANKSČIAIS VIDEO CISTOSKOPAIS,</w:t>
      </w:r>
      <w:r w:rsidRPr="00AE152D">
        <w:rPr>
          <w:sz w:val="22"/>
          <w:szCs w:val="22"/>
        </w:rPr>
        <w:t xml:space="preserve"> </w:t>
      </w:r>
    </w:p>
    <w:p w14:paraId="7543321E" w14:textId="73A4EA41" w:rsidR="00FD616C" w:rsidRPr="0092789B" w:rsidRDefault="00841B6B" w:rsidP="0092789B">
      <w:pPr>
        <w:pStyle w:val="Title"/>
        <w:rPr>
          <w:sz w:val="22"/>
          <w:szCs w:val="22"/>
        </w:rPr>
      </w:pPr>
      <w:r w:rsidRPr="00AE152D">
        <w:rPr>
          <w:sz w:val="22"/>
          <w:szCs w:val="22"/>
        </w:rPr>
        <w:t>ĮSIGYJAM</w:t>
      </w:r>
      <w:r w:rsidR="00AE152D" w:rsidRPr="00AE152D">
        <w:rPr>
          <w:sz w:val="22"/>
          <w:szCs w:val="22"/>
        </w:rPr>
        <w:t xml:space="preserve">AM </w:t>
      </w:r>
      <w:r w:rsidRPr="00AE152D">
        <w:rPr>
          <w:sz w:val="22"/>
          <w:szCs w:val="22"/>
        </w:rPr>
        <w:t>PANAUDOS BŪDU (</w:t>
      </w:r>
      <w:r w:rsidR="00AE152D" w:rsidRPr="00AE152D">
        <w:rPr>
          <w:sz w:val="22"/>
          <w:szCs w:val="22"/>
        </w:rPr>
        <w:t>1 KOMPL</w:t>
      </w:r>
      <w:r w:rsidRPr="00AE152D">
        <w:rPr>
          <w:sz w:val="22"/>
          <w:szCs w:val="22"/>
        </w:rPr>
        <w:t>.)</w:t>
      </w:r>
    </w:p>
    <w:p w14:paraId="2DE6916D" w14:textId="77777777" w:rsidR="00085802" w:rsidRPr="00A242DC" w:rsidRDefault="00085802" w:rsidP="00085802">
      <w:pPr>
        <w:jc w:val="right"/>
        <w:rPr>
          <w:sz w:val="22"/>
          <w:szCs w:val="22"/>
        </w:rPr>
      </w:pPr>
      <w:r w:rsidRPr="00AE152D">
        <w:rPr>
          <w:sz w:val="22"/>
          <w:szCs w:val="22"/>
        </w:rPr>
        <w:t>2 lentelė</w:t>
      </w:r>
    </w:p>
    <w:p w14:paraId="0165C510" w14:textId="77777777" w:rsidR="00085802" w:rsidRPr="00403181" w:rsidRDefault="00085802" w:rsidP="00403181">
      <w:pPr>
        <w:pStyle w:val="Title"/>
        <w:jc w:val="right"/>
        <w:rPr>
          <w:sz w:val="16"/>
          <w:szCs w:val="16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379"/>
        <w:gridCol w:w="6379"/>
      </w:tblGrid>
      <w:tr w:rsidR="0092789B" w:rsidRPr="003771E0" w14:paraId="5CB055FD" w14:textId="77777777" w:rsidTr="00301735">
        <w:trPr>
          <w:trHeight w:val="660"/>
        </w:trPr>
        <w:tc>
          <w:tcPr>
            <w:tcW w:w="2552" w:type="dxa"/>
            <w:vAlign w:val="center"/>
            <w:hideMark/>
          </w:tcPr>
          <w:p w14:paraId="3845AEB6" w14:textId="77777777" w:rsidR="0092789B" w:rsidRPr="003771E0" w:rsidRDefault="0092789B" w:rsidP="00B403A7">
            <w:pPr>
              <w:jc w:val="center"/>
              <w:rPr>
                <w:b/>
                <w:sz w:val="20"/>
                <w:szCs w:val="20"/>
              </w:rPr>
            </w:pPr>
            <w:r w:rsidRPr="003771E0">
              <w:rPr>
                <w:b/>
                <w:sz w:val="20"/>
                <w:szCs w:val="20"/>
              </w:rPr>
              <w:t>Pavadinimas/techninis parametras</w:t>
            </w:r>
          </w:p>
        </w:tc>
        <w:tc>
          <w:tcPr>
            <w:tcW w:w="6379" w:type="dxa"/>
            <w:vAlign w:val="center"/>
            <w:hideMark/>
          </w:tcPr>
          <w:p w14:paraId="61BD60F2" w14:textId="77777777" w:rsidR="0092789B" w:rsidRPr="003771E0" w:rsidRDefault="0092789B" w:rsidP="00B403A7">
            <w:pPr>
              <w:jc w:val="center"/>
              <w:rPr>
                <w:b/>
                <w:sz w:val="20"/>
                <w:szCs w:val="20"/>
              </w:rPr>
            </w:pPr>
            <w:r w:rsidRPr="003771E0">
              <w:rPr>
                <w:b/>
                <w:sz w:val="20"/>
                <w:szCs w:val="20"/>
              </w:rPr>
              <w:t>Reikalaujami techniniai parametrai</w:t>
            </w:r>
          </w:p>
        </w:tc>
        <w:tc>
          <w:tcPr>
            <w:tcW w:w="6379" w:type="dxa"/>
            <w:vAlign w:val="center"/>
          </w:tcPr>
          <w:p w14:paraId="644C42EC" w14:textId="1284FC3F" w:rsidR="0092789B" w:rsidRPr="003771E0" w:rsidRDefault="0092789B" w:rsidP="00B40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Siūlom</w:t>
            </w:r>
            <w:r w:rsidRPr="003771E0">
              <w:rPr>
                <w:b/>
                <w:sz w:val="20"/>
                <w:szCs w:val="20"/>
              </w:rPr>
              <w:t>i techniniai parametrai</w:t>
            </w:r>
          </w:p>
        </w:tc>
      </w:tr>
      <w:tr w:rsidR="00085802" w:rsidRPr="003771E0" w14:paraId="095AA9EA" w14:textId="77777777" w:rsidTr="0092789B">
        <w:trPr>
          <w:trHeight w:val="375"/>
        </w:trPr>
        <w:tc>
          <w:tcPr>
            <w:tcW w:w="2552" w:type="dxa"/>
            <w:vMerge w:val="restart"/>
            <w:hideMark/>
          </w:tcPr>
          <w:p w14:paraId="73DFA738" w14:textId="62042124" w:rsidR="00085802" w:rsidRPr="003771E0" w:rsidRDefault="009D3AEF" w:rsidP="00B403A7">
            <w:pPr>
              <w:jc w:val="center"/>
              <w:rPr>
                <w:b/>
                <w:sz w:val="20"/>
                <w:szCs w:val="20"/>
              </w:rPr>
            </w:pPr>
            <w:r w:rsidRPr="003771E0">
              <w:rPr>
                <w:b/>
                <w:sz w:val="20"/>
                <w:szCs w:val="20"/>
              </w:rPr>
              <w:t xml:space="preserve">Monitorius, </w:t>
            </w:r>
            <w:r w:rsidR="00085802" w:rsidRPr="003771E0">
              <w:rPr>
                <w:b/>
                <w:sz w:val="20"/>
                <w:szCs w:val="20"/>
              </w:rPr>
              <w:t xml:space="preserve">pritaikytas </w:t>
            </w:r>
            <w:r w:rsidR="003771E0" w:rsidRPr="003771E0">
              <w:rPr>
                <w:b/>
                <w:sz w:val="20"/>
                <w:szCs w:val="20"/>
              </w:rPr>
              <w:t>d</w:t>
            </w:r>
            <w:r w:rsidR="00D01971">
              <w:rPr>
                <w:b/>
                <w:sz w:val="20"/>
                <w:szCs w:val="20"/>
              </w:rPr>
              <w:t>a</w:t>
            </w:r>
            <w:r w:rsidR="003771E0" w:rsidRPr="003771E0">
              <w:rPr>
                <w:b/>
                <w:sz w:val="20"/>
                <w:szCs w:val="20"/>
              </w:rPr>
              <w:t>rb</w:t>
            </w:r>
            <w:r w:rsidR="00AE152D">
              <w:rPr>
                <w:b/>
                <w:sz w:val="20"/>
                <w:szCs w:val="20"/>
              </w:rPr>
              <w:t>ui</w:t>
            </w:r>
            <w:r w:rsidR="003771E0" w:rsidRPr="003771E0">
              <w:rPr>
                <w:b/>
                <w:sz w:val="20"/>
                <w:szCs w:val="20"/>
              </w:rPr>
              <w:t xml:space="preserve"> su vienkartiniais lanksčiais video cistoskopais (1</w:t>
            </w:r>
            <w:r w:rsidR="0074636B">
              <w:rPr>
                <w:b/>
                <w:sz w:val="20"/>
                <w:szCs w:val="20"/>
              </w:rPr>
              <w:t xml:space="preserve"> pirkimo dalis</w:t>
            </w:r>
            <w:r w:rsidR="003771E0" w:rsidRPr="003771E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</w:tcPr>
          <w:p w14:paraId="661F0727" w14:textId="39820C6E" w:rsidR="00085802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Ekrano skersmuo ≥ 30 cm</w:t>
            </w:r>
          </w:p>
        </w:tc>
        <w:tc>
          <w:tcPr>
            <w:tcW w:w="6379" w:type="dxa"/>
          </w:tcPr>
          <w:p w14:paraId="4F624E17" w14:textId="1CDD5342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748B7E99" w14:textId="77777777" w:rsidTr="0092789B">
        <w:trPr>
          <w:trHeight w:val="357"/>
        </w:trPr>
        <w:tc>
          <w:tcPr>
            <w:tcW w:w="2552" w:type="dxa"/>
            <w:vMerge/>
            <w:vAlign w:val="center"/>
            <w:hideMark/>
          </w:tcPr>
          <w:p w14:paraId="76353C83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735F6ADE" w14:textId="6FBEC7DE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Lietimui jautrus ekranas.</w:t>
            </w:r>
          </w:p>
        </w:tc>
        <w:tc>
          <w:tcPr>
            <w:tcW w:w="6379" w:type="dxa"/>
            <w:noWrap/>
          </w:tcPr>
          <w:p w14:paraId="2E93BB77" w14:textId="71CFC86A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6AD51632" w14:textId="77777777" w:rsidTr="0092789B">
        <w:trPr>
          <w:trHeight w:val="335"/>
        </w:trPr>
        <w:tc>
          <w:tcPr>
            <w:tcW w:w="2552" w:type="dxa"/>
            <w:vMerge/>
            <w:vAlign w:val="center"/>
            <w:hideMark/>
          </w:tcPr>
          <w:p w14:paraId="2684A088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490F3914" w14:textId="1980031A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Ekrano raiška ≥ (1920 x 1080) taškų;</w:t>
            </w:r>
          </w:p>
        </w:tc>
        <w:tc>
          <w:tcPr>
            <w:tcW w:w="6379" w:type="dxa"/>
          </w:tcPr>
          <w:p w14:paraId="680D8C87" w14:textId="4B48889D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273ADAF8" w14:textId="77777777" w:rsidTr="0092789B">
        <w:trPr>
          <w:trHeight w:val="353"/>
        </w:trPr>
        <w:tc>
          <w:tcPr>
            <w:tcW w:w="2552" w:type="dxa"/>
            <w:vMerge/>
            <w:vAlign w:val="center"/>
            <w:hideMark/>
          </w:tcPr>
          <w:p w14:paraId="0BC15F5F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47485DF" w14:textId="415E6FAB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Jungtys instrumentams;</w:t>
            </w:r>
          </w:p>
        </w:tc>
        <w:tc>
          <w:tcPr>
            <w:tcW w:w="6379" w:type="dxa"/>
          </w:tcPr>
          <w:p w14:paraId="554084FE" w14:textId="38ADBD7C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4A7DF9E0" w14:textId="77777777" w:rsidTr="0092789B">
        <w:trPr>
          <w:trHeight w:val="510"/>
        </w:trPr>
        <w:tc>
          <w:tcPr>
            <w:tcW w:w="2552" w:type="dxa"/>
            <w:vMerge/>
            <w:vAlign w:val="center"/>
            <w:hideMark/>
          </w:tcPr>
          <w:p w14:paraId="17EF15A4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3DBD22FF" w14:textId="77777777" w:rsidR="003771E0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Galimybė išsaugoti arba iškelti video vaizdus su audio ir nuotraukas į:</w:t>
            </w:r>
          </w:p>
          <w:p w14:paraId="1BF46CCD" w14:textId="77777777" w:rsidR="003771E0" w:rsidRPr="003771E0" w:rsidRDefault="003771E0" w:rsidP="003771E0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Vidinę atmintį arba SD arba USB tipo ar lygiavertes nešiojamas laikmenas;</w:t>
            </w:r>
          </w:p>
          <w:p w14:paraId="4A1DFB3C" w14:textId="20C53C64" w:rsidR="00085802" w:rsidRPr="003771E0" w:rsidRDefault="003771E0" w:rsidP="00B403A7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Ligoninės PACS serverį DICOM formatu.</w:t>
            </w:r>
          </w:p>
        </w:tc>
        <w:tc>
          <w:tcPr>
            <w:tcW w:w="6379" w:type="dxa"/>
          </w:tcPr>
          <w:p w14:paraId="7B3C11A6" w14:textId="7C4B1EB3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049C895C" w14:textId="77777777" w:rsidTr="0092789B">
        <w:trPr>
          <w:trHeight w:val="465"/>
        </w:trPr>
        <w:tc>
          <w:tcPr>
            <w:tcW w:w="2552" w:type="dxa"/>
            <w:vMerge/>
            <w:vAlign w:val="center"/>
            <w:hideMark/>
          </w:tcPr>
          <w:p w14:paraId="5DE7E7DB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3405BE47" w14:textId="77777777" w:rsidR="003771E0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Video išėjimai papildomam monitoriui prijungti:</w:t>
            </w:r>
          </w:p>
          <w:p w14:paraId="24B6A277" w14:textId="6E67CF3A" w:rsidR="00085802" w:rsidRPr="003771E0" w:rsidRDefault="003771E0" w:rsidP="00B403A7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HDMI arba DVI arba DisplayPort.</w:t>
            </w:r>
          </w:p>
        </w:tc>
        <w:tc>
          <w:tcPr>
            <w:tcW w:w="6379" w:type="dxa"/>
          </w:tcPr>
          <w:p w14:paraId="0D8363E9" w14:textId="68E5C55E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6EE57112" w14:textId="77777777" w:rsidTr="0092789B">
        <w:trPr>
          <w:trHeight w:val="361"/>
        </w:trPr>
        <w:tc>
          <w:tcPr>
            <w:tcW w:w="2552" w:type="dxa"/>
            <w:vMerge/>
            <w:vAlign w:val="center"/>
            <w:hideMark/>
          </w:tcPr>
          <w:p w14:paraId="044E4C3E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4ACF9461" w14:textId="58FFE872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 pakraunama ličio jonų arba lygiaverte baterija;</w:t>
            </w:r>
          </w:p>
        </w:tc>
        <w:tc>
          <w:tcPr>
            <w:tcW w:w="6379" w:type="dxa"/>
          </w:tcPr>
          <w:p w14:paraId="187C2D60" w14:textId="51D1893B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086E106D" w14:textId="77777777" w:rsidTr="0092789B">
        <w:trPr>
          <w:trHeight w:val="281"/>
        </w:trPr>
        <w:tc>
          <w:tcPr>
            <w:tcW w:w="2552" w:type="dxa"/>
            <w:vMerge/>
            <w:vAlign w:val="center"/>
            <w:hideMark/>
          </w:tcPr>
          <w:p w14:paraId="732FBE64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09A7F01A" w14:textId="75009B1F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Baterijos darbo laikas ≥ 4 val.</w:t>
            </w:r>
          </w:p>
        </w:tc>
        <w:tc>
          <w:tcPr>
            <w:tcW w:w="6379" w:type="dxa"/>
          </w:tcPr>
          <w:p w14:paraId="0AB2CCF9" w14:textId="6E8A6D5B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52676FF0" w14:textId="77777777" w:rsidTr="0092789B">
        <w:trPr>
          <w:trHeight w:val="271"/>
        </w:trPr>
        <w:tc>
          <w:tcPr>
            <w:tcW w:w="2552" w:type="dxa"/>
            <w:vMerge/>
            <w:vAlign w:val="center"/>
            <w:hideMark/>
          </w:tcPr>
          <w:p w14:paraId="0178E045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5407329" w14:textId="34927596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Laikiklis pastatymui ant stalo.</w:t>
            </w:r>
          </w:p>
        </w:tc>
        <w:tc>
          <w:tcPr>
            <w:tcW w:w="6379" w:type="dxa"/>
          </w:tcPr>
          <w:p w14:paraId="648EB94B" w14:textId="4F921C7E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3602AC9F" w14:textId="77777777" w:rsidTr="0092789B">
        <w:trPr>
          <w:trHeight w:val="338"/>
        </w:trPr>
        <w:tc>
          <w:tcPr>
            <w:tcW w:w="2552" w:type="dxa"/>
            <w:vMerge/>
            <w:vAlign w:val="center"/>
            <w:hideMark/>
          </w:tcPr>
          <w:p w14:paraId="653E2BBE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D2104E6" w14:textId="6A75C5BD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Tvirtinamas ant vežimėlio.</w:t>
            </w:r>
          </w:p>
        </w:tc>
        <w:tc>
          <w:tcPr>
            <w:tcW w:w="6379" w:type="dxa"/>
          </w:tcPr>
          <w:p w14:paraId="16C59C1C" w14:textId="335BDEEC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2AF5DE10" w14:textId="77777777" w:rsidTr="0092789B">
        <w:trPr>
          <w:trHeight w:val="932"/>
        </w:trPr>
        <w:tc>
          <w:tcPr>
            <w:tcW w:w="2552" w:type="dxa"/>
            <w:vMerge/>
            <w:vAlign w:val="center"/>
            <w:hideMark/>
          </w:tcPr>
          <w:p w14:paraId="1FA5306C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6A472DDB" w14:textId="77777777" w:rsidR="003771E0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Komplektacija:</w:t>
            </w:r>
          </w:p>
          <w:p w14:paraId="47B7190A" w14:textId="77777777" w:rsidR="003771E0" w:rsidRPr="003771E0" w:rsidRDefault="003771E0" w:rsidP="003771E0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tinkamas akumuliatoriaus pakrovėjas – 1 vnt.;</w:t>
            </w:r>
          </w:p>
          <w:p w14:paraId="56487B22" w14:textId="59DEF058" w:rsidR="003771E0" w:rsidRPr="003771E0" w:rsidRDefault="003771E0" w:rsidP="003771E0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laidas monitoriui pakrauti – 1 vnt.;</w:t>
            </w:r>
          </w:p>
          <w:p w14:paraId="1F3F5EDA" w14:textId="4D719FDE" w:rsidR="00085802" w:rsidRPr="003771E0" w:rsidRDefault="003771E0" w:rsidP="00B403A7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Vežimėlis su laikikliu cistosk</w:t>
            </w:r>
            <w:r w:rsidR="002B20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pui.</w:t>
            </w:r>
          </w:p>
        </w:tc>
        <w:tc>
          <w:tcPr>
            <w:tcW w:w="6379" w:type="dxa"/>
          </w:tcPr>
          <w:p w14:paraId="5D268CD6" w14:textId="6683D2B5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3771E0" w:rsidRPr="003771E0" w14:paraId="0FE5950B" w14:textId="77777777" w:rsidTr="0092789B">
        <w:trPr>
          <w:trHeight w:val="339"/>
        </w:trPr>
        <w:tc>
          <w:tcPr>
            <w:tcW w:w="2552" w:type="dxa"/>
            <w:vMerge/>
            <w:vAlign w:val="center"/>
            <w:hideMark/>
          </w:tcPr>
          <w:p w14:paraId="3554CA01" w14:textId="77777777" w:rsidR="003771E0" w:rsidRPr="003771E0" w:rsidRDefault="003771E0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0D65910" w14:textId="1E45542F" w:rsidR="003771E0" w:rsidRPr="00016ECF" w:rsidRDefault="003771E0" w:rsidP="00016ECF">
            <w:pPr>
              <w:pStyle w:val="ListParagraph"/>
              <w:numPr>
                <w:ilvl w:val="0"/>
                <w:numId w:val="7"/>
              </w:numPr>
              <w:ind w:left="316" w:hanging="283"/>
              <w:rPr>
                <w:sz w:val="20"/>
                <w:szCs w:val="20"/>
              </w:rPr>
            </w:pPr>
            <w:r w:rsidRPr="00016ECF">
              <w:rPr>
                <w:color w:val="000000" w:themeColor="text1"/>
                <w:sz w:val="20"/>
                <w:szCs w:val="20"/>
              </w:rPr>
              <w:t>Žymėjimas CE ženklu.</w:t>
            </w:r>
          </w:p>
        </w:tc>
        <w:tc>
          <w:tcPr>
            <w:tcW w:w="6379" w:type="dxa"/>
          </w:tcPr>
          <w:p w14:paraId="0A238658" w14:textId="6A3754D3" w:rsidR="003771E0" w:rsidRPr="003771E0" w:rsidRDefault="003771E0" w:rsidP="00B403A7">
            <w:pPr>
              <w:rPr>
                <w:sz w:val="20"/>
                <w:szCs w:val="20"/>
              </w:rPr>
            </w:pPr>
          </w:p>
        </w:tc>
      </w:tr>
    </w:tbl>
    <w:p w14:paraId="35C98C13" w14:textId="77777777" w:rsidR="00261E47" w:rsidRDefault="00261E47" w:rsidP="009134F9">
      <w:pPr>
        <w:jc w:val="both"/>
        <w:rPr>
          <w:sz w:val="22"/>
          <w:szCs w:val="22"/>
          <w:lang w:eastAsia="lt-LT"/>
        </w:rPr>
      </w:pPr>
    </w:p>
    <w:p w14:paraId="78A2ECC2" w14:textId="77777777" w:rsidR="00E83286" w:rsidRPr="0092789B" w:rsidRDefault="00E83286" w:rsidP="00E83286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  <w:r w:rsidRPr="0092789B">
        <w:rPr>
          <w:bCs/>
          <w:sz w:val="22"/>
          <w:szCs w:val="22"/>
          <w:lang w:eastAsia="lt-LT"/>
        </w:rPr>
        <w:t xml:space="preserve">Vykdant sutartį pasitelksime šiuos subtiekėjus </w:t>
      </w:r>
      <w:r w:rsidRPr="0092789B">
        <w:rPr>
          <w:bCs/>
          <w:i/>
          <w:sz w:val="22"/>
          <w:szCs w:val="22"/>
          <w:lang w:eastAsia="lt-LT"/>
        </w:rPr>
        <w:t xml:space="preserve">(pildyti tuomet, jei sutarties vykdymui </w:t>
      </w:r>
      <w:r w:rsidRPr="0092789B">
        <w:rPr>
          <w:i/>
          <w:spacing w:val="-4"/>
          <w:sz w:val="22"/>
          <w:szCs w:val="22"/>
        </w:rPr>
        <w:t>tiekėjas ketina pasitelkti subtiekėją (-us), ar subteikėją (-us)):</w:t>
      </w:r>
    </w:p>
    <w:p w14:paraId="1D61CCBC" w14:textId="77777777" w:rsidR="00E83286" w:rsidRPr="0092789B" w:rsidRDefault="00E83286" w:rsidP="00E83286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3969"/>
        <w:gridCol w:w="3685"/>
      </w:tblGrid>
      <w:tr w:rsidR="00E83286" w:rsidRPr="0092789B" w14:paraId="3932200B" w14:textId="77777777" w:rsidTr="00CB4C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FE52" w14:textId="77777777" w:rsidR="00E83286" w:rsidRPr="0092789B" w:rsidRDefault="00E83286" w:rsidP="00CB4CEA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835" w14:textId="77777777" w:rsidR="00E83286" w:rsidRPr="0092789B" w:rsidRDefault="00E83286" w:rsidP="00CB4CEA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799D" w14:textId="77777777" w:rsidR="00E83286" w:rsidRPr="0092789B" w:rsidRDefault="00E83286" w:rsidP="00CB4CEA">
            <w:pPr>
              <w:tabs>
                <w:tab w:val="left" w:pos="180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 xml:space="preserve">Statusas </w:t>
            </w:r>
            <w:r w:rsidRPr="0092789B">
              <w:rPr>
                <w:i/>
                <w:sz w:val="22"/>
                <w:szCs w:val="22"/>
              </w:rPr>
              <w:t>(jungtinės veiklos partneris arba subtiekėjas arba trečiasis asmuo, kurio pajėgumais remiamasi)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7D5C" w14:textId="77777777" w:rsidR="00E83286" w:rsidRPr="0092789B" w:rsidRDefault="00E83286" w:rsidP="00CB4CEA">
            <w:pPr>
              <w:tabs>
                <w:tab w:val="left" w:pos="180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 xml:space="preserve">Ūkio subjektui perduodamų įsipareigojimų apimtis </w:t>
            </w:r>
            <w:r w:rsidRPr="0092789B">
              <w:rPr>
                <w:i/>
                <w:sz w:val="22"/>
                <w:szCs w:val="22"/>
                <w:lang w:eastAsia="lt-LT"/>
              </w:rPr>
              <w:t>(vertė nuo pasiūlymo kainos, %),</w:t>
            </w:r>
            <w:r w:rsidRPr="0092789B">
              <w:rPr>
                <w:sz w:val="22"/>
                <w:szCs w:val="22"/>
                <w:lang w:eastAsia="lt-LT"/>
              </w:rPr>
              <w:t xml:space="preserve"> </w:t>
            </w:r>
            <w:r w:rsidRPr="0092789B">
              <w:rPr>
                <w:sz w:val="22"/>
                <w:szCs w:val="22"/>
              </w:rPr>
              <w:t>apibūdinimas</w:t>
            </w:r>
          </w:p>
        </w:tc>
      </w:tr>
      <w:tr w:rsidR="00E83286" w:rsidRPr="0092789B" w14:paraId="13B18256" w14:textId="77777777" w:rsidTr="00CB4CEA">
        <w:trPr>
          <w:trHeight w:val="2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5DE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79D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671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FD0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E83286" w:rsidRPr="0092789B" w14:paraId="6D89B4F0" w14:textId="77777777" w:rsidTr="00CB4CEA">
        <w:trPr>
          <w:trHeight w:val="1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391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2F9A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FD31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F6E5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</w:tr>
    </w:tbl>
    <w:p w14:paraId="0ACE6A5B" w14:textId="77777777" w:rsidR="00183B81" w:rsidRPr="00403B4D" w:rsidRDefault="00183B81" w:rsidP="00403B4D">
      <w:pPr>
        <w:jc w:val="both"/>
        <w:rPr>
          <w:sz w:val="22"/>
          <w:szCs w:val="22"/>
        </w:rPr>
      </w:pPr>
    </w:p>
    <w:p w14:paraId="560B54AE" w14:textId="77777777" w:rsidR="004C031C" w:rsidRPr="00516D38" w:rsidRDefault="004C031C" w:rsidP="004C031C">
      <w:pPr>
        <w:jc w:val="both"/>
        <w:rPr>
          <w:sz w:val="22"/>
          <w:szCs w:val="22"/>
        </w:rPr>
      </w:pPr>
      <w:r w:rsidRPr="00516D38">
        <w:rPr>
          <w:sz w:val="22"/>
          <w:szCs w:val="22"/>
        </w:rPr>
        <w:t>Kartu su pasiūlymu pateikiami šie dokumentai:</w:t>
      </w:r>
    </w:p>
    <w:p w14:paraId="0BBC8163" w14:textId="77777777" w:rsidR="004C031C" w:rsidRPr="00403181" w:rsidRDefault="004C031C" w:rsidP="004C031C">
      <w:pPr>
        <w:ind w:firstLine="720"/>
        <w:jc w:val="both"/>
        <w:rPr>
          <w:sz w:val="16"/>
          <w:szCs w:val="1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5557"/>
        <w:gridCol w:w="3827"/>
      </w:tblGrid>
      <w:tr w:rsidR="002B19F8" w:rsidRPr="00516D38" w14:paraId="0BC03BC1" w14:textId="77777777" w:rsidTr="00252A8C">
        <w:tc>
          <w:tcPr>
            <w:tcW w:w="539" w:type="dxa"/>
          </w:tcPr>
          <w:p w14:paraId="59BC7533" w14:textId="77777777" w:rsidR="004C031C" w:rsidRPr="00516D38" w:rsidRDefault="004C031C" w:rsidP="002B19F8">
            <w:pPr>
              <w:ind w:left="-79" w:right="-171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Eil.</w:t>
            </w:r>
            <w:r w:rsidR="00602B58">
              <w:rPr>
                <w:sz w:val="22"/>
                <w:szCs w:val="22"/>
              </w:rPr>
              <w:t xml:space="preserve"> </w:t>
            </w:r>
            <w:r w:rsidRPr="00516D38">
              <w:rPr>
                <w:sz w:val="22"/>
                <w:szCs w:val="22"/>
              </w:rPr>
              <w:t>Nr.</w:t>
            </w:r>
          </w:p>
        </w:tc>
        <w:tc>
          <w:tcPr>
            <w:tcW w:w="5557" w:type="dxa"/>
          </w:tcPr>
          <w:p w14:paraId="2DE9153F" w14:textId="77777777" w:rsidR="004C031C" w:rsidRPr="00516D38" w:rsidRDefault="004C031C" w:rsidP="004C031C">
            <w:pPr>
              <w:ind w:right="-187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Pateikto dokumento pavadinimas</w:t>
            </w:r>
          </w:p>
        </w:tc>
        <w:tc>
          <w:tcPr>
            <w:tcW w:w="3827" w:type="dxa"/>
          </w:tcPr>
          <w:p w14:paraId="61E0E50E" w14:textId="77777777" w:rsidR="004C031C" w:rsidRPr="00516D38" w:rsidRDefault="004C031C" w:rsidP="002B19F8">
            <w:pPr>
              <w:ind w:left="-108" w:right="34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Dokumento puslapių skaičius</w:t>
            </w:r>
          </w:p>
        </w:tc>
      </w:tr>
      <w:tr w:rsidR="002B19F8" w:rsidRPr="00516D38" w14:paraId="6E918586" w14:textId="77777777" w:rsidTr="00252A8C">
        <w:tc>
          <w:tcPr>
            <w:tcW w:w="539" w:type="dxa"/>
          </w:tcPr>
          <w:p w14:paraId="68C123A4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54814430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7E21B7B5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</w:tr>
      <w:tr w:rsidR="002B19F8" w:rsidRPr="00516D38" w14:paraId="558E8247" w14:textId="77777777" w:rsidTr="00252A8C">
        <w:tc>
          <w:tcPr>
            <w:tcW w:w="539" w:type="dxa"/>
          </w:tcPr>
          <w:p w14:paraId="5FBC5FBC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58B1AB74" w14:textId="77777777" w:rsidR="004C031C" w:rsidRPr="00516D38" w:rsidRDefault="004C031C" w:rsidP="004C031C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330B5A28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</w:tr>
    </w:tbl>
    <w:p w14:paraId="5728BE26" w14:textId="77777777" w:rsidR="00F31F18" w:rsidRPr="00516D38" w:rsidRDefault="00F31F18" w:rsidP="00F31F18">
      <w:pPr>
        <w:jc w:val="both"/>
        <w:rPr>
          <w:sz w:val="22"/>
          <w:szCs w:val="22"/>
        </w:rPr>
      </w:pPr>
    </w:p>
    <w:p w14:paraId="5113A845" w14:textId="77777777" w:rsidR="004C031C" w:rsidRPr="00516D38" w:rsidRDefault="00314063" w:rsidP="002B19F8">
      <w:pPr>
        <w:rPr>
          <w:sz w:val="22"/>
          <w:szCs w:val="22"/>
          <w:lang w:eastAsia="lt-LT"/>
        </w:rPr>
      </w:pPr>
      <w:r w:rsidRPr="00516D38">
        <w:rPr>
          <w:sz w:val="22"/>
          <w:szCs w:val="22"/>
          <w:lang w:eastAsia="lt-LT"/>
        </w:rPr>
        <w:t>Šiame pasiūlyme yra pateikta ir konfidenciali informacija</w:t>
      </w:r>
      <w:r w:rsidR="004C031C" w:rsidRPr="00516D38">
        <w:rPr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="004C031C" w:rsidRPr="00516D38">
        <w:rPr>
          <w:i/>
          <w:iCs/>
          <w:sz w:val="22"/>
          <w:szCs w:val="22"/>
          <w:lang w:eastAsia="lt-LT"/>
        </w:rPr>
        <w:t xml:space="preserve"> negali atskleisti tretiesiems asmenims)</w:t>
      </w:r>
      <w:r w:rsidR="004C031C" w:rsidRPr="00516D38">
        <w:rPr>
          <w:sz w:val="22"/>
          <w:szCs w:val="22"/>
          <w:lang w:eastAsia="lt-LT"/>
        </w:rPr>
        <w:t>:</w:t>
      </w:r>
    </w:p>
    <w:p w14:paraId="7A2B518E" w14:textId="77777777" w:rsidR="00314063" w:rsidRPr="00403181" w:rsidRDefault="00314063" w:rsidP="00314063">
      <w:pPr>
        <w:tabs>
          <w:tab w:val="left" w:pos="709"/>
        </w:tabs>
        <w:jc w:val="both"/>
        <w:rPr>
          <w:sz w:val="16"/>
          <w:szCs w:val="16"/>
          <w:lang w:eastAsia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5528"/>
        <w:gridCol w:w="3856"/>
      </w:tblGrid>
      <w:tr w:rsidR="00B103FD" w:rsidRPr="00516D38" w14:paraId="47D8BA1A" w14:textId="77777777" w:rsidTr="00252A8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A367" w14:textId="77777777" w:rsidR="00B103FD" w:rsidRPr="00516D38" w:rsidRDefault="00B103FD" w:rsidP="0074636B">
            <w:pPr>
              <w:ind w:left="-79" w:right="-171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Eil. Nr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922" w14:textId="77777777" w:rsidR="00B103FD" w:rsidRPr="00516D38" w:rsidRDefault="00B103FD" w:rsidP="00B103FD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Pateikto dokumento pavadinimas</w:t>
            </w:r>
          </w:p>
          <w:p w14:paraId="01C88ACB" w14:textId="77777777" w:rsidR="00B103FD" w:rsidRPr="00516D38" w:rsidRDefault="00B103FD" w:rsidP="00B103FD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2E45" w14:textId="77777777" w:rsidR="00B103FD" w:rsidRPr="00516D38" w:rsidRDefault="00B103FD" w:rsidP="00B103FD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00CE0CBA">
              <w:t>Puslapis, kuriame yra konfidenciali informacija</w:t>
            </w:r>
          </w:p>
        </w:tc>
      </w:tr>
      <w:tr w:rsidR="00314063" w:rsidRPr="00516D38" w14:paraId="1D594FF6" w14:textId="77777777" w:rsidTr="00252A8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848" w14:textId="77777777" w:rsidR="00314063" w:rsidRPr="0074636B" w:rsidRDefault="00314063" w:rsidP="0074636B">
            <w:pPr>
              <w:ind w:left="-79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E2B3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01F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</w:tr>
      <w:tr w:rsidR="00314063" w:rsidRPr="00516D38" w14:paraId="323192F3" w14:textId="77777777" w:rsidTr="00252A8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5D06" w14:textId="77777777" w:rsidR="00314063" w:rsidRPr="0074636B" w:rsidRDefault="00314063" w:rsidP="0074636B">
            <w:pPr>
              <w:ind w:left="-79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BB0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4BB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</w:tr>
    </w:tbl>
    <w:p w14:paraId="32DF4606" w14:textId="77777777" w:rsidR="00314063" w:rsidRPr="00403181" w:rsidRDefault="00314063" w:rsidP="00314063">
      <w:pPr>
        <w:tabs>
          <w:tab w:val="left" w:pos="709"/>
          <w:tab w:val="center" w:pos="4320"/>
          <w:tab w:val="right" w:pos="8640"/>
        </w:tabs>
        <w:jc w:val="both"/>
        <w:rPr>
          <w:bCs/>
          <w:sz w:val="16"/>
          <w:szCs w:val="16"/>
          <w:lang w:eastAsia="ar-SA"/>
        </w:rPr>
      </w:pPr>
    </w:p>
    <w:p w14:paraId="3A8E348A" w14:textId="77777777" w:rsidR="002B19F8" w:rsidRPr="002B42CF" w:rsidRDefault="00314063" w:rsidP="002B42CF">
      <w:pPr>
        <w:jc w:val="both"/>
        <w:rPr>
          <w:sz w:val="22"/>
          <w:szCs w:val="22"/>
        </w:rPr>
      </w:pPr>
      <w:r w:rsidRPr="002B42CF">
        <w:rPr>
          <w:b/>
          <w:sz w:val="22"/>
          <w:szCs w:val="22"/>
        </w:rPr>
        <w:t>Pastaba</w:t>
      </w:r>
      <w:r w:rsidRPr="002B42CF">
        <w:rPr>
          <w:sz w:val="22"/>
          <w:szCs w:val="22"/>
        </w:rPr>
        <w:t xml:space="preserve">. </w:t>
      </w:r>
      <w:r w:rsidRPr="002B42CF">
        <w:rPr>
          <w:i/>
          <w:sz w:val="22"/>
          <w:szCs w:val="22"/>
        </w:rPr>
        <w:t>Tiekėjui nenurodžius, kokia informacija yra konfidenciali, laikoma, kad konfidencialios informacijos pasiūlyme nėra.</w:t>
      </w:r>
      <w:r w:rsidR="002B19F8" w:rsidRPr="002B42CF">
        <w:rPr>
          <w:sz w:val="22"/>
          <w:szCs w:val="22"/>
        </w:rPr>
        <w:t xml:space="preserve"> </w:t>
      </w:r>
    </w:p>
    <w:p w14:paraId="7C825C3C" w14:textId="765FD3B0" w:rsidR="00327ADF" w:rsidRPr="002B42CF" w:rsidRDefault="00327ADF" w:rsidP="002B42CF">
      <w:pPr>
        <w:jc w:val="both"/>
        <w:rPr>
          <w:i/>
          <w:sz w:val="22"/>
          <w:szCs w:val="22"/>
        </w:rPr>
      </w:pPr>
      <w:r w:rsidRPr="002B42CF">
        <w:rPr>
          <w:i/>
          <w:sz w:val="22"/>
          <w:szCs w:val="22"/>
        </w:rPr>
        <w:lastRenderedPageBreak/>
        <w:t>Tiekėjas negali nurodyti, kad konfidenciali informacija yra pasiūlymo kaina, vieneto kaina (įkainis), gamintojas, modelis, techninės charakteristikos, arba, kad visas pasiūlymas yra konfidencialus.</w:t>
      </w:r>
      <w:r w:rsidRPr="002B42CF">
        <w:rPr>
          <w:b/>
          <w:bCs/>
          <w:sz w:val="22"/>
          <w:szCs w:val="22"/>
          <w:u w:val="single"/>
        </w:rPr>
        <w:t xml:space="preserve"> </w:t>
      </w:r>
      <w:r w:rsidRPr="002B42CF">
        <w:rPr>
          <w:bCs/>
          <w:i/>
          <w:sz w:val="22"/>
          <w:szCs w:val="22"/>
        </w:rPr>
        <w:t xml:space="preserve">Primename, kad </w:t>
      </w:r>
      <w:r w:rsidRPr="002B42CF">
        <w:rPr>
          <w:i/>
          <w:sz w:val="22"/>
          <w:szCs w:val="22"/>
        </w:rPr>
        <w:t xml:space="preserve">Perkančioji organizacija laimėjusių dalyvių pasiūlymus (visų pateiktų dokumentų visumą), sudarytas pirkimo sutartis ir jų pakeitimus privalo viešinti naudodamasi CVP IS priemonėmis. </w:t>
      </w:r>
    </w:p>
    <w:p w14:paraId="30195C4A" w14:textId="77777777" w:rsidR="00AB18E9" w:rsidRPr="00516D38" w:rsidRDefault="00AB18E9" w:rsidP="00AB18E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i/>
          <w:sz w:val="22"/>
          <w:szCs w:val="22"/>
          <w:bdr w:val="nil"/>
        </w:rPr>
      </w:pPr>
    </w:p>
    <w:p w14:paraId="57F64B56" w14:textId="77777777" w:rsidR="004C031C" w:rsidRDefault="007637E3" w:rsidP="004C03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Pasiūlymas galioja </w:t>
      </w:r>
      <w:r w:rsidR="004C031C" w:rsidRPr="00516D38">
        <w:rPr>
          <w:sz w:val="22"/>
          <w:szCs w:val="22"/>
        </w:rPr>
        <w:t>iki termino, nustatyto pirkimo dokumentuose.</w:t>
      </w:r>
    </w:p>
    <w:p w14:paraId="1EB514E3" w14:textId="77777777" w:rsidR="00456AD8" w:rsidRPr="00516D38" w:rsidRDefault="00456AD8" w:rsidP="004C031C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1927"/>
        <w:gridCol w:w="1980"/>
        <w:gridCol w:w="2037"/>
        <w:gridCol w:w="2611"/>
        <w:gridCol w:w="648"/>
      </w:tblGrid>
      <w:tr w:rsidR="00314063" w:rsidRPr="00516D38" w14:paraId="2D57EBAD" w14:textId="77777777" w:rsidTr="00B103F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EF87F" w14:textId="77777777" w:rsidR="00314063" w:rsidRPr="00516D38" w:rsidRDefault="00314063" w:rsidP="00314063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27" w:type="dxa"/>
          </w:tcPr>
          <w:p w14:paraId="21BFE42C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4320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</w:tcPr>
          <w:p w14:paraId="1A9905FC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7427A" w14:textId="77777777" w:rsidR="00314063" w:rsidRPr="00516D38" w:rsidRDefault="00314063" w:rsidP="00314063">
            <w:pPr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648" w:type="dxa"/>
          </w:tcPr>
          <w:p w14:paraId="0F0E296D" w14:textId="77777777" w:rsidR="00314063" w:rsidRPr="00516D38" w:rsidRDefault="00314063" w:rsidP="00314063">
            <w:pPr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314063" w:rsidRPr="00516D38" w14:paraId="6728F46D" w14:textId="77777777" w:rsidTr="00B103F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924B7" w14:textId="77777777" w:rsidR="00314063" w:rsidRPr="00516D38" w:rsidRDefault="00314063" w:rsidP="00314063">
            <w:pPr>
              <w:snapToGrid w:val="0"/>
              <w:jc w:val="center"/>
              <w:rPr>
                <w:rFonts w:eastAsia="Calibri"/>
                <w:position w:val="6"/>
                <w:sz w:val="22"/>
                <w:szCs w:val="22"/>
              </w:rPr>
            </w:pPr>
            <w:r w:rsidRPr="00516D38">
              <w:rPr>
                <w:rFonts w:eastAsia="Calibri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1927" w:type="dxa"/>
          </w:tcPr>
          <w:p w14:paraId="1102444B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2B37C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  <w:r w:rsidRPr="00516D38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037" w:type="dxa"/>
          </w:tcPr>
          <w:p w14:paraId="45AC6567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AF398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  <w:r w:rsidRPr="00516D38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7C1FB328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</w:tbl>
    <w:p w14:paraId="2935E3EC" w14:textId="77777777" w:rsidR="00516D38" w:rsidRPr="00516D38" w:rsidRDefault="00516D38" w:rsidP="003B089E">
      <w:pPr>
        <w:rPr>
          <w:sz w:val="22"/>
          <w:szCs w:val="22"/>
          <w:lang w:eastAsia="lt-LT"/>
        </w:rPr>
      </w:pPr>
    </w:p>
    <w:sectPr w:rsidR="00516D38" w:rsidRPr="00516D38" w:rsidSect="00403181">
      <w:footerReference w:type="default" r:id="rId8"/>
      <w:pgSz w:w="16834" w:h="11909" w:orient="landscape"/>
      <w:pgMar w:top="851" w:right="851" w:bottom="794" w:left="851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D02A" w14:textId="77777777" w:rsidR="005D0DF5" w:rsidRDefault="005D0DF5" w:rsidP="00846BA9">
      <w:r>
        <w:separator/>
      </w:r>
    </w:p>
  </w:endnote>
  <w:endnote w:type="continuationSeparator" w:id="0">
    <w:p w14:paraId="4510B962" w14:textId="77777777" w:rsidR="005D0DF5" w:rsidRDefault="005D0DF5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3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ADC97" w14:textId="77777777" w:rsidR="005D0DF5" w:rsidRDefault="005D0D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BD608E" w14:textId="77777777" w:rsidR="005D0DF5" w:rsidRDefault="005D0D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3FC2" w14:textId="77777777" w:rsidR="005D0DF5" w:rsidRDefault="005D0DF5" w:rsidP="00846BA9">
      <w:r>
        <w:separator/>
      </w:r>
    </w:p>
  </w:footnote>
  <w:footnote w:type="continuationSeparator" w:id="0">
    <w:p w14:paraId="45911250" w14:textId="77777777" w:rsidR="005D0DF5" w:rsidRDefault="005D0DF5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C2B677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166A1DF3"/>
    <w:multiLevelType w:val="hybridMultilevel"/>
    <w:tmpl w:val="4882F1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00ECC"/>
    <w:multiLevelType w:val="hybridMultilevel"/>
    <w:tmpl w:val="144E4B36"/>
    <w:lvl w:ilvl="0" w:tplc="5FD283A0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0" w15:restartNumberingAfterBreak="0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191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770A0FE5"/>
    <w:multiLevelType w:val="hybridMultilevel"/>
    <w:tmpl w:val="E8187836"/>
    <w:lvl w:ilvl="0" w:tplc="472E0F84">
      <w:start w:val="1"/>
      <w:numFmt w:val="decimal"/>
      <w:lvlRestart w:val="0"/>
      <w:lvlText w:val="%1."/>
      <w:lvlJc w:val="left"/>
      <w:pPr>
        <w:ind w:left="720" w:hanging="363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039205">
    <w:abstractNumId w:val="0"/>
  </w:num>
  <w:num w:numId="2" w16cid:durableId="10183406">
    <w:abstractNumId w:val="9"/>
  </w:num>
  <w:num w:numId="3" w16cid:durableId="628123111">
    <w:abstractNumId w:val="1"/>
  </w:num>
  <w:num w:numId="4" w16cid:durableId="733116437">
    <w:abstractNumId w:val="7"/>
  </w:num>
  <w:num w:numId="5" w16cid:durableId="1803308907">
    <w:abstractNumId w:val="10"/>
  </w:num>
  <w:num w:numId="6" w16cid:durableId="1681544597">
    <w:abstractNumId w:val="12"/>
  </w:num>
  <w:num w:numId="7" w16cid:durableId="2106294075">
    <w:abstractNumId w:val="11"/>
  </w:num>
  <w:num w:numId="8" w16cid:durableId="186902230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CDE"/>
    <w:rsid w:val="00001AA1"/>
    <w:rsid w:val="00002BFB"/>
    <w:rsid w:val="00002E7D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4923"/>
    <w:rsid w:val="000158AB"/>
    <w:rsid w:val="00015F71"/>
    <w:rsid w:val="00016B3B"/>
    <w:rsid w:val="00016ECF"/>
    <w:rsid w:val="00020825"/>
    <w:rsid w:val="00020FF7"/>
    <w:rsid w:val="0002150A"/>
    <w:rsid w:val="00022676"/>
    <w:rsid w:val="00023E34"/>
    <w:rsid w:val="000245CB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75F0"/>
    <w:rsid w:val="00040D50"/>
    <w:rsid w:val="00044BF4"/>
    <w:rsid w:val="00047508"/>
    <w:rsid w:val="000506A2"/>
    <w:rsid w:val="00051B68"/>
    <w:rsid w:val="000532F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77F35"/>
    <w:rsid w:val="0008003E"/>
    <w:rsid w:val="000801E2"/>
    <w:rsid w:val="00083A84"/>
    <w:rsid w:val="00085802"/>
    <w:rsid w:val="0008588C"/>
    <w:rsid w:val="00087147"/>
    <w:rsid w:val="0008720D"/>
    <w:rsid w:val="00087494"/>
    <w:rsid w:val="000875B1"/>
    <w:rsid w:val="00087E8B"/>
    <w:rsid w:val="0009065F"/>
    <w:rsid w:val="0009136B"/>
    <w:rsid w:val="0009172A"/>
    <w:rsid w:val="0009309E"/>
    <w:rsid w:val="000931AA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0E1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D7206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26EA"/>
    <w:rsid w:val="00103549"/>
    <w:rsid w:val="00103B6B"/>
    <w:rsid w:val="001044DB"/>
    <w:rsid w:val="00104A93"/>
    <w:rsid w:val="0010508F"/>
    <w:rsid w:val="00105529"/>
    <w:rsid w:val="00105D41"/>
    <w:rsid w:val="001067C5"/>
    <w:rsid w:val="00106E43"/>
    <w:rsid w:val="00111241"/>
    <w:rsid w:val="00111813"/>
    <w:rsid w:val="00114293"/>
    <w:rsid w:val="001157F7"/>
    <w:rsid w:val="00117A21"/>
    <w:rsid w:val="00117AF0"/>
    <w:rsid w:val="00117BEC"/>
    <w:rsid w:val="00123286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360C2"/>
    <w:rsid w:val="00136C76"/>
    <w:rsid w:val="00140B72"/>
    <w:rsid w:val="00140E80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4704E"/>
    <w:rsid w:val="001512AD"/>
    <w:rsid w:val="001527C8"/>
    <w:rsid w:val="001535E6"/>
    <w:rsid w:val="00153A8E"/>
    <w:rsid w:val="00154AAC"/>
    <w:rsid w:val="00154BD9"/>
    <w:rsid w:val="00154CB5"/>
    <w:rsid w:val="001565D4"/>
    <w:rsid w:val="00157263"/>
    <w:rsid w:val="0016029C"/>
    <w:rsid w:val="0016056F"/>
    <w:rsid w:val="00163C69"/>
    <w:rsid w:val="001662F7"/>
    <w:rsid w:val="00166E92"/>
    <w:rsid w:val="00171C33"/>
    <w:rsid w:val="00173293"/>
    <w:rsid w:val="001739CF"/>
    <w:rsid w:val="001744D3"/>
    <w:rsid w:val="00174942"/>
    <w:rsid w:val="00174A5C"/>
    <w:rsid w:val="0017541A"/>
    <w:rsid w:val="001761D5"/>
    <w:rsid w:val="00180206"/>
    <w:rsid w:val="001808DB"/>
    <w:rsid w:val="0018142B"/>
    <w:rsid w:val="0018286C"/>
    <w:rsid w:val="001833C0"/>
    <w:rsid w:val="00183575"/>
    <w:rsid w:val="00183B81"/>
    <w:rsid w:val="00184F24"/>
    <w:rsid w:val="00185A7C"/>
    <w:rsid w:val="00185CA2"/>
    <w:rsid w:val="00186107"/>
    <w:rsid w:val="001875A6"/>
    <w:rsid w:val="001925BA"/>
    <w:rsid w:val="00192EE4"/>
    <w:rsid w:val="00194828"/>
    <w:rsid w:val="00195239"/>
    <w:rsid w:val="001957D7"/>
    <w:rsid w:val="00196A6C"/>
    <w:rsid w:val="00196E02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5978"/>
    <w:rsid w:val="001A6107"/>
    <w:rsid w:val="001A78AE"/>
    <w:rsid w:val="001B0FD1"/>
    <w:rsid w:val="001B1C42"/>
    <w:rsid w:val="001B2E89"/>
    <w:rsid w:val="001B4799"/>
    <w:rsid w:val="001B5906"/>
    <w:rsid w:val="001B6C30"/>
    <w:rsid w:val="001B6EDD"/>
    <w:rsid w:val="001C0162"/>
    <w:rsid w:val="001C1A08"/>
    <w:rsid w:val="001C211D"/>
    <w:rsid w:val="001C214B"/>
    <w:rsid w:val="001C3447"/>
    <w:rsid w:val="001C3689"/>
    <w:rsid w:val="001C4001"/>
    <w:rsid w:val="001C4836"/>
    <w:rsid w:val="001C4B68"/>
    <w:rsid w:val="001C556D"/>
    <w:rsid w:val="001C66D2"/>
    <w:rsid w:val="001C6C6D"/>
    <w:rsid w:val="001C7290"/>
    <w:rsid w:val="001C7A28"/>
    <w:rsid w:val="001D07FA"/>
    <w:rsid w:val="001D1060"/>
    <w:rsid w:val="001D2E89"/>
    <w:rsid w:val="001D3725"/>
    <w:rsid w:val="001D3734"/>
    <w:rsid w:val="001D5619"/>
    <w:rsid w:val="001D6D74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31A1"/>
    <w:rsid w:val="001E4612"/>
    <w:rsid w:val="001E4A1D"/>
    <w:rsid w:val="001E4D13"/>
    <w:rsid w:val="001E4DD9"/>
    <w:rsid w:val="001E4F86"/>
    <w:rsid w:val="001E5967"/>
    <w:rsid w:val="001E5EBD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771"/>
    <w:rsid w:val="00216C37"/>
    <w:rsid w:val="002212EA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27E28"/>
    <w:rsid w:val="002334E4"/>
    <w:rsid w:val="00233919"/>
    <w:rsid w:val="00233E70"/>
    <w:rsid w:val="00235F87"/>
    <w:rsid w:val="0023761B"/>
    <w:rsid w:val="00237BE2"/>
    <w:rsid w:val="002401BA"/>
    <w:rsid w:val="002419EA"/>
    <w:rsid w:val="00241DBD"/>
    <w:rsid w:val="00245F73"/>
    <w:rsid w:val="00246FA6"/>
    <w:rsid w:val="0024742D"/>
    <w:rsid w:val="00247B8D"/>
    <w:rsid w:val="002506E7"/>
    <w:rsid w:val="00251615"/>
    <w:rsid w:val="00252A8C"/>
    <w:rsid w:val="00254C41"/>
    <w:rsid w:val="0026004E"/>
    <w:rsid w:val="00260FD1"/>
    <w:rsid w:val="00261257"/>
    <w:rsid w:val="00261B65"/>
    <w:rsid w:val="00261E47"/>
    <w:rsid w:val="002634DD"/>
    <w:rsid w:val="00264454"/>
    <w:rsid w:val="00266043"/>
    <w:rsid w:val="002663CD"/>
    <w:rsid w:val="00266C56"/>
    <w:rsid w:val="002677E5"/>
    <w:rsid w:val="00267864"/>
    <w:rsid w:val="00270066"/>
    <w:rsid w:val="002716B8"/>
    <w:rsid w:val="00272E10"/>
    <w:rsid w:val="002735F5"/>
    <w:rsid w:val="0027372B"/>
    <w:rsid w:val="00275419"/>
    <w:rsid w:val="00275909"/>
    <w:rsid w:val="00275AD4"/>
    <w:rsid w:val="00275EDF"/>
    <w:rsid w:val="00276C26"/>
    <w:rsid w:val="00276EF9"/>
    <w:rsid w:val="00277B7B"/>
    <w:rsid w:val="00280364"/>
    <w:rsid w:val="00280C67"/>
    <w:rsid w:val="0028315B"/>
    <w:rsid w:val="002838AE"/>
    <w:rsid w:val="002842FA"/>
    <w:rsid w:val="002848EB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97880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19F8"/>
    <w:rsid w:val="002B20B1"/>
    <w:rsid w:val="002B42CF"/>
    <w:rsid w:val="002B4AD1"/>
    <w:rsid w:val="002B54B2"/>
    <w:rsid w:val="002B61A5"/>
    <w:rsid w:val="002B70C6"/>
    <w:rsid w:val="002B76C5"/>
    <w:rsid w:val="002B7999"/>
    <w:rsid w:val="002C0BC8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2C14"/>
    <w:rsid w:val="002E3D99"/>
    <w:rsid w:val="002E60BC"/>
    <w:rsid w:val="002E6157"/>
    <w:rsid w:val="002E64AC"/>
    <w:rsid w:val="002F01F4"/>
    <w:rsid w:val="002F0DA2"/>
    <w:rsid w:val="002F1549"/>
    <w:rsid w:val="002F244C"/>
    <w:rsid w:val="002F44BF"/>
    <w:rsid w:val="002F4757"/>
    <w:rsid w:val="002F5094"/>
    <w:rsid w:val="002F7D1E"/>
    <w:rsid w:val="00302341"/>
    <w:rsid w:val="00302CAF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0FD8"/>
    <w:rsid w:val="00311FF7"/>
    <w:rsid w:val="003122A7"/>
    <w:rsid w:val="00313C5A"/>
    <w:rsid w:val="00314063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27ADF"/>
    <w:rsid w:val="00330674"/>
    <w:rsid w:val="00330F1C"/>
    <w:rsid w:val="0033160A"/>
    <w:rsid w:val="00331685"/>
    <w:rsid w:val="00332223"/>
    <w:rsid w:val="00332331"/>
    <w:rsid w:val="00333C73"/>
    <w:rsid w:val="00334727"/>
    <w:rsid w:val="00335725"/>
    <w:rsid w:val="00336B06"/>
    <w:rsid w:val="00337CB3"/>
    <w:rsid w:val="00341B7B"/>
    <w:rsid w:val="00343528"/>
    <w:rsid w:val="00344B28"/>
    <w:rsid w:val="00346254"/>
    <w:rsid w:val="003478F9"/>
    <w:rsid w:val="00350CC8"/>
    <w:rsid w:val="0035222A"/>
    <w:rsid w:val="00353798"/>
    <w:rsid w:val="003538EA"/>
    <w:rsid w:val="003544FE"/>
    <w:rsid w:val="003559C7"/>
    <w:rsid w:val="00356513"/>
    <w:rsid w:val="003567E6"/>
    <w:rsid w:val="00357C66"/>
    <w:rsid w:val="00357CE3"/>
    <w:rsid w:val="003605CD"/>
    <w:rsid w:val="00362CCC"/>
    <w:rsid w:val="00365A6F"/>
    <w:rsid w:val="00367B54"/>
    <w:rsid w:val="00370F3F"/>
    <w:rsid w:val="00371424"/>
    <w:rsid w:val="003715FB"/>
    <w:rsid w:val="00372092"/>
    <w:rsid w:val="0037232E"/>
    <w:rsid w:val="00375B34"/>
    <w:rsid w:val="00376194"/>
    <w:rsid w:val="00376760"/>
    <w:rsid w:val="00377132"/>
    <w:rsid w:val="003771E0"/>
    <w:rsid w:val="0037767C"/>
    <w:rsid w:val="003776BC"/>
    <w:rsid w:val="00380960"/>
    <w:rsid w:val="0038197E"/>
    <w:rsid w:val="00382526"/>
    <w:rsid w:val="00382D26"/>
    <w:rsid w:val="00382E93"/>
    <w:rsid w:val="00382F12"/>
    <w:rsid w:val="003848A9"/>
    <w:rsid w:val="0038667B"/>
    <w:rsid w:val="00387D03"/>
    <w:rsid w:val="0039032C"/>
    <w:rsid w:val="00390911"/>
    <w:rsid w:val="00390C73"/>
    <w:rsid w:val="003919EE"/>
    <w:rsid w:val="0039303B"/>
    <w:rsid w:val="003960C5"/>
    <w:rsid w:val="00396C89"/>
    <w:rsid w:val="00397163"/>
    <w:rsid w:val="0039789B"/>
    <w:rsid w:val="003A0037"/>
    <w:rsid w:val="003A014D"/>
    <w:rsid w:val="003A01C3"/>
    <w:rsid w:val="003A10C5"/>
    <w:rsid w:val="003A12F6"/>
    <w:rsid w:val="003A15C8"/>
    <w:rsid w:val="003A1910"/>
    <w:rsid w:val="003A1CB5"/>
    <w:rsid w:val="003A3539"/>
    <w:rsid w:val="003A5112"/>
    <w:rsid w:val="003A7638"/>
    <w:rsid w:val="003A7A10"/>
    <w:rsid w:val="003B089E"/>
    <w:rsid w:val="003B162D"/>
    <w:rsid w:val="003B2937"/>
    <w:rsid w:val="003B2B52"/>
    <w:rsid w:val="003B2CA3"/>
    <w:rsid w:val="003B2D9D"/>
    <w:rsid w:val="003B36E8"/>
    <w:rsid w:val="003B7947"/>
    <w:rsid w:val="003C1555"/>
    <w:rsid w:val="003C2B04"/>
    <w:rsid w:val="003C328D"/>
    <w:rsid w:val="003C33B9"/>
    <w:rsid w:val="003C3FF0"/>
    <w:rsid w:val="003C5E50"/>
    <w:rsid w:val="003C6513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2E5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4D1F"/>
    <w:rsid w:val="003F4ED5"/>
    <w:rsid w:val="003F53E7"/>
    <w:rsid w:val="003F6FAC"/>
    <w:rsid w:val="003F77DE"/>
    <w:rsid w:val="00400BBE"/>
    <w:rsid w:val="00402E91"/>
    <w:rsid w:val="00402F26"/>
    <w:rsid w:val="00403181"/>
    <w:rsid w:val="004036B6"/>
    <w:rsid w:val="00403B4D"/>
    <w:rsid w:val="00404223"/>
    <w:rsid w:val="00404BEE"/>
    <w:rsid w:val="00405475"/>
    <w:rsid w:val="00407875"/>
    <w:rsid w:val="00407FC4"/>
    <w:rsid w:val="004111CB"/>
    <w:rsid w:val="00411483"/>
    <w:rsid w:val="00412A19"/>
    <w:rsid w:val="00413DEA"/>
    <w:rsid w:val="00414336"/>
    <w:rsid w:val="004179A5"/>
    <w:rsid w:val="0042100F"/>
    <w:rsid w:val="00421026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2DAA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6AD8"/>
    <w:rsid w:val="0045712B"/>
    <w:rsid w:val="00461096"/>
    <w:rsid w:val="00463CEC"/>
    <w:rsid w:val="004649F2"/>
    <w:rsid w:val="00464CE4"/>
    <w:rsid w:val="00465652"/>
    <w:rsid w:val="00466471"/>
    <w:rsid w:val="0046676F"/>
    <w:rsid w:val="004668B7"/>
    <w:rsid w:val="00467E0E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474"/>
    <w:rsid w:val="0048271A"/>
    <w:rsid w:val="00483111"/>
    <w:rsid w:val="004837A0"/>
    <w:rsid w:val="00483D75"/>
    <w:rsid w:val="00483E18"/>
    <w:rsid w:val="00485794"/>
    <w:rsid w:val="00486F31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A0158"/>
    <w:rsid w:val="004A24C4"/>
    <w:rsid w:val="004A28BC"/>
    <w:rsid w:val="004A2CBE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B65F3"/>
    <w:rsid w:val="004C031C"/>
    <w:rsid w:val="004C03E0"/>
    <w:rsid w:val="004C129E"/>
    <w:rsid w:val="004C184F"/>
    <w:rsid w:val="004C19EB"/>
    <w:rsid w:val="004C2B95"/>
    <w:rsid w:val="004C53AE"/>
    <w:rsid w:val="004D1364"/>
    <w:rsid w:val="004D1733"/>
    <w:rsid w:val="004D253E"/>
    <w:rsid w:val="004D2B09"/>
    <w:rsid w:val="004D326E"/>
    <w:rsid w:val="004D3490"/>
    <w:rsid w:val="004D3543"/>
    <w:rsid w:val="004D3609"/>
    <w:rsid w:val="004D374D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36AB"/>
    <w:rsid w:val="004E4C42"/>
    <w:rsid w:val="004E6714"/>
    <w:rsid w:val="004E7792"/>
    <w:rsid w:val="004F03FA"/>
    <w:rsid w:val="004F27D6"/>
    <w:rsid w:val="004F382D"/>
    <w:rsid w:val="004F4337"/>
    <w:rsid w:val="004F4AA7"/>
    <w:rsid w:val="004F4B45"/>
    <w:rsid w:val="004F6091"/>
    <w:rsid w:val="004F617A"/>
    <w:rsid w:val="004F6B9B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6D38"/>
    <w:rsid w:val="0051745C"/>
    <w:rsid w:val="0051794A"/>
    <w:rsid w:val="0052021D"/>
    <w:rsid w:val="00520776"/>
    <w:rsid w:val="00522F01"/>
    <w:rsid w:val="00524786"/>
    <w:rsid w:val="0052492A"/>
    <w:rsid w:val="00524FF5"/>
    <w:rsid w:val="00524FF7"/>
    <w:rsid w:val="00525190"/>
    <w:rsid w:val="0052535C"/>
    <w:rsid w:val="0052566D"/>
    <w:rsid w:val="00525B07"/>
    <w:rsid w:val="00526C1A"/>
    <w:rsid w:val="00526F8C"/>
    <w:rsid w:val="00527AF4"/>
    <w:rsid w:val="005307C8"/>
    <w:rsid w:val="00533039"/>
    <w:rsid w:val="00533367"/>
    <w:rsid w:val="00533DA2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3D8"/>
    <w:rsid w:val="00553FD7"/>
    <w:rsid w:val="0055460A"/>
    <w:rsid w:val="00555077"/>
    <w:rsid w:val="005556FF"/>
    <w:rsid w:val="00556AE0"/>
    <w:rsid w:val="00560694"/>
    <w:rsid w:val="005608E5"/>
    <w:rsid w:val="005610FF"/>
    <w:rsid w:val="005611A4"/>
    <w:rsid w:val="00561939"/>
    <w:rsid w:val="00562834"/>
    <w:rsid w:val="0056286E"/>
    <w:rsid w:val="0056335C"/>
    <w:rsid w:val="00567777"/>
    <w:rsid w:val="005714ED"/>
    <w:rsid w:val="005715BB"/>
    <w:rsid w:val="00572A58"/>
    <w:rsid w:val="005738F9"/>
    <w:rsid w:val="00575DC2"/>
    <w:rsid w:val="00575FE9"/>
    <w:rsid w:val="00577103"/>
    <w:rsid w:val="005777CB"/>
    <w:rsid w:val="00577837"/>
    <w:rsid w:val="00577BC0"/>
    <w:rsid w:val="00581266"/>
    <w:rsid w:val="00581C69"/>
    <w:rsid w:val="005825A2"/>
    <w:rsid w:val="00582D87"/>
    <w:rsid w:val="00585BBC"/>
    <w:rsid w:val="00586110"/>
    <w:rsid w:val="00587ED5"/>
    <w:rsid w:val="00590074"/>
    <w:rsid w:val="005908A3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9BD"/>
    <w:rsid w:val="005B3F0F"/>
    <w:rsid w:val="005B4B44"/>
    <w:rsid w:val="005B4F26"/>
    <w:rsid w:val="005B5B66"/>
    <w:rsid w:val="005B6782"/>
    <w:rsid w:val="005B69DF"/>
    <w:rsid w:val="005B71AD"/>
    <w:rsid w:val="005C0CF8"/>
    <w:rsid w:val="005C1E54"/>
    <w:rsid w:val="005C3804"/>
    <w:rsid w:val="005C3D0C"/>
    <w:rsid w:val="005C526C"/>
    <w:rsid w:val="005C5B9E"/>
    <w:rsid w:val="005C7EB7"/>
    <w:rsid w:val="005D0468"/>
    <w:rsid w:val="005D0DF5"/>
    <w:rsid w:val="005D118B"/>
    <w:rsid w:val="005D12FB"/>
    <w:rsid w:val="005D3223"/>
    <w:rsid w:val="005D5F51"/>
    <w:rsid w:val="005D61FE"/>
    <w:rsid w:val="005D6705"/>
    <w:rsid w:val="005E0DA7"/>
    <w:rsid w:val="005E1931"/>
    <w:rsid w:val="005E1FD8"/>
    <w:rsid w:val="005E3DAF"/>
    <w:rsid w:val="005E49AE"/>
    <w:rsid w:val="005E5FA4"/>
    <w:rsid w:val="005E6C91"/>
    <w:rsid w:val="005F000D"/>
    <w:rsid w:val="005F0496"/>
    <w:rsid w:val="005F146D"/>
    <w:rsid w:val="005F2FAD"/>
    <w:rsid w:val="005F45BB"/>
    <w:rsid w:val="005F5FAF"/>
    <w:rsid w:val="005F78B3"/>
    <w:rsid w:val="005F7B12"/>
    <w:rsid w:val="0060186F"/>
    <w:rsid w:val="006019B8"/>
    <w:rsid w:val="00601B13"/>
    <w:rsid w:val="00602B58"/>
    <w:rsid w:val="00603DB1"/>
    <w:rsid w:val="00603E51"/>
    <w:rsid w:val="00604C05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B5F"/>
    <w:rsid w:val="00626D4A"/>
    <w:rsid w:val="006308A2"/>
    <w:rsid w:val="00631018"/>
    <w:rsid w:val="006328F4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6CCA"/>
    <w:rsid w:val="00647878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10C3"/>
    <w:rsid w:val="00672572"/>
    <w:rsid w:val="006729E3"/>
    <w:rsid w:val="006743F0"/>
    <w:rsid w:val="00675467"/>
    <w:rsid w:val="00676352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128C"/>
    <w:rsid w:val="00692DA7"/>
    <w:rsid w:val="006933AF"/>
    <w:rsid w:val="006939DC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3C59"/>
    <w:rsid w:val="006B4EBC"/>
    <w:rsid w:val="006B5AF0"/>
    <w:rsid w:val="006B7BEC"/>
    <w:rsid w:val="006B7C00"/>
    <w:rsid w:val="006C363E"/>
    <w:rsid w:val="006C4B3F"/>
    <w:rsid w:val="006C5933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D6A53"/>
    <w:rsid w:val="006D7398"/>
    <w:rsid w:val="006E029A"/>
    <w:rsid w:val="006E0A24"/>
    <w:rsid w:val="006E2217"/>
    <w:rsid w:val="006E38F8"/>
    <w:rsid w:val="006E426A"/>
    <w:rsid w:val="006E458A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C45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71DE"/>
    <w:rsid w:val="0071050E"/>
    <w:rsid w:val="00714B99"/>
    <w:rsid w:val="00714F5D"/>
    <w:rsid w:val="00716D19"/>
    <w:rsid w:val="00717274"/>
    <w:rsid w:val="00717AD1"/>
    <w:rsid w:val="00717C53"/>
    <w:rsid w:val="00717ECD"/>
    <w:rsid w:val="00722219"/>
    <w:rsid w:val="00722FB7"/>
    <w:rsid w:val="0072528F"/>
    <w:rsid w:val="0072611E"/>
    <w:rsid w:val="007270DD"/>
    <w:rsid w:val="0072764E"/>
    <w:rsid w:val="0073025B"/>
    <w:rsid w:val="007323EA"/>
    <w:rsid w:val="0073286A"/>
    <w:rsid w:val="00733A1F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36B"/>
    <w:rsid w:val="00746635"/>
    <w:rsid w:val="00746F0B"/>
    <w:rsid w:val="00747CE8"/>
    <w:rsid w:val="0075197D"/>
    <w:rsid w:val="00752BB1"/>
    <w:rsid w:val="00753247"/>
    <w:rsid w:val="0075341D"/>
    <w:rsid w:val="007540CB"/>
    <w:rsid w:val="00755675"/>
    <w:rsid w:val="00757F78"/>
    <w:rsid w:val="00760CF7"/>
    <w:rsid w:val="00761C2D"/>
    <w:rsid w:val="00761CD3"/>
    <w:rsid w:val="0076227E"/>
    <w:rsid w:val="00762CA1"/>
    <w:rsid w:val="007637E3"/>
    <w:rsid w:val="00763E24"/>
    <w:rsid w:val="0076443C"/>
    <w:rsid w:val="00764D30"/>
    <w:rsid w:val="00765AD3"/>
    <w:rsid w:val="007706E3"/>
    <w:rsid w:val="00770967"/>
    <w:rsid w:val="0077268A"/>
    <w:rsid w:val="007745B6"/>
    <w:rsid w:val="00774A5C"/>
    <w:rsid w:val="00774FBA"/>
    <w:rsid w:val="007751BC"/>
    <w:rsid w:val="00776046"/>
    <w:rsid w:val="00776FDA"/>
    <w:rsid w:val="0077790A"/>
    <w:rsid w:val="00777984"/>
    <w:rsid w:val="00780368"/>
    <w:rsid w:val="0078114F"/>
    <w:rsid w:val="00781D80"/>
    <w:rsid w:val="007874AF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2905"/>
    <w:rsid w:val="007A2A93"/>
    <w:rsid w:val="007A5349"/>
    <w:rsid w:val="007A6B82"/>
    <w:rsid w:val="007A7F60"/>
    <w:rsid w:val="007B2A18"/>
    <w:rsid w:val="007B68A5"/>
    <w:rsid w:val="007B6D59"/>
    <w:rsid w:val="007B6DBE"/>
    <w:rsid w:val="007B70B0"/>
    <w:rsid w:val="007C138F"/>
    <w:rsid w:val="007C1D65"/>
    <w:rsid w:val="007C1FC0"/>
    <w:rsid w:val="007C2D09"/>
    <w:rsid w:val="007C4064"/>
    <w:rsid w:val="007C4403"/>
    <w:rsid w:val="007C55BA"/>
    <w:rsid w:val="007C7544"/>
    <w:rsid w:val="007C77B1"/>
    <w:rsid w:val="007D3532"/>
    <w:rsid w:val="007D50D0"/>
    <w:rsid w:val="007D53B3"/>
    <w:rsid w:val="007D53FE"/>
    <w:rsid w:val="007D593F"/>
    <w:rsid w:val="007D6242"/>
    <w:rsid w:val="007D6A37"/>
    <w:rsid w:val="007E10F0"/>
    <w:rsid w:val="007E1F49"/>
    <w:rsid w:val="007E2143"/>
    <w:rsid w:val="007E3C94"/>
    <w:rsid w:val="007E420D"/>
    <w:rsid w:val="007E46E4"/>
    <w:rsid w:val="007E5B73"/>
    <w:rsid w:val="007E6BC3"/>
    <w:rsid w:val="007E75E0"/>
    <w:rsid w:val="007F105B"/>
    <w:rsid w:val="007F11F3"/>
    <w:rsid w:val="007F14F8"/>
    <w:rsid w:val="007F1836"/>
    <w:rsid w:val="007F1E8C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60D8"/>
    <w:rsid w:val="00807DE0"/>
    <w:rsid w:val="00810039"/>
    <w:rsid w:val="00811A60"/>
    <w:rsid w:val="00811F58"/>
    <w:rsid w:val="008120D7"/>
    <w:rsid w:val="008124B7"/>
    <w:rsid w:val="00812A52"/>
    <w:rsid w:val="00813AA5"/>
    <w:rsid w:val="00816266"/>
    <w:rsid w:val="00816D1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261F"/>
    <w:rsid w:val="008339C5"/>
    <w:rsid w:val="0083491D"/>
    <w:rsid w:val="00835807"/>
    <w:rsid w:val="0083595C"/>
    <w:rsid w:val="00836554"/>
    <w:rsid w:val="008378FF"/>
    <w:rsid w:val="00837C1F"/>
    <w:rsid w:val="0084008B"/>
    <w:rsid w:val="00841B6B"/>
    <w:rsid w:val="00841CD3"/>
    <w:rsid w:val="008436D3"/>
    <w:rsid w:val="0084560D"/>
    <w:rsid w:val="00846385"/>
    <w:rsid w:val="00846BA9"/>
    <w:rsid w:val="0084769E"/>
    <w:rsid w:val="00850737"/>
    <w:rsid w:val="00851B16"/>
    <w:rsid w:val="00852452"/>
    <w:rsid w:val="00853558"/>
    <w:rsid w:val="008546AE"/>
    <w:rsid w:val="008568B5"/>
    <w:rsid w:val="00857476"/>
    <w:rsid w:val="00861D76"/>
    <w:rsid w:val="0086272D"/>
    <w:rsid w:val="00862A0E"/>
    <w:rsid w:val="00863B4D"/>
    <w:rsid w:val="00864ACD"/>
    <w:rsid w:val="00864DB3"/>
    <w:rsid w:val="008650A5"/>
    <w:rsid w:val="00866D40"/>
    <w:rsid w:val="00873784"/>
    <w:rsid w:val="00874347"/>
    <w:rsid w:val="00876B84"/>
    <w:rsid w:val="00877042"/>
    <w:rsid w:val="008770F6"/>
    <w:rsid w:val="008774A4"/>
    <w:rsid w:val="00883DCE"/>
    <w:rsid w:val="00884E6A"/>
    <w:rsid w:val="00885203"/>
    <w:rsid w:val="00885950"/>
    <w:rsid w:val="00887EA8"/>
    <w:rsid w:val="0089033B"/>
    <w:rsid w:val="00891760"/>
    <w:rsid w:val="008932EF"/>
    <w:rsid w:val="00895235"/>
    <w:rsid w:val="008A02CA"/>
    <w:rsid w:val="008A02CF"/>
    <w:rsid w:val="008A0730"/>
    <w:rsid w:val="008A435D"/>
    <w:rsid w:val="008A6363"/>
    <w:rsid w:val="008A714D"/>
    <w:rsid w:val="008A7ADB"/>
    <w:rsid w:val="008B0D5F"/>
    <w:rsid w:val="008B1D78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1516"/>
    <w:rsid w:val="008D26FA"/>
    <w:rsid w:val="008D37D2"/>
    <w:rsid w:val="008D43F6"/>
    <w:rsid w:val="008D4D6F"/>
    <w:rsid w:val="008D54C4"/>
    <w:rsid w:val="008D6224"/>
    <w:rsid w:val="008D64FF"/>
    <w:rsid w:val="008D6743"/>
    <w:rsid w:val="008E0737"/>
    <w:rsid w:val="008E0871"/>
    <w:rsid w:val="008E1B54"/>
    <w:rsid w:val="008E1CB5"/>
    <w:rsid w:val="008E2266"/>
    <w:rsid w:val="008E2B2D"/>
    <w:rsid w:val="008E4DAB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0B83"/>
    <w:rsid w:val="00901FA6"/>
    <w:rsid w:val="00902FB4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34F9"/>
    <w:rsid w:val="00914CC1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27148"/>
    <w:rsid w:val="00927166"/>
    <w:rsid w:val="009276C0"/>
    <w:rsid w:val="0092789B"/>
    <w:rsid w:val="009309E6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534"/>
    <w:rsid w:val="00946B84"/>
    <w:rsid w:val="0094780F"/>
    <w:rsid w:val="00950E5F"/>
    <w:rsid w:val="00951ECF"/>
    <w:rsid w:val="00952381"/>
    <w:rsid w:val="0095281A"/>
    <w:rsid w:val="00952D77"/>
    <w:rsid w:val="00953054"/>
    <w:rsid w:val="009530D9"/>
    <w:rsid w:val="00953BFE"/>
    <w:rsid w:val="0095503B"/>
    <w:rsid w:val="009615B4"/>
    <w:rsid w:val="009622C8"/>
    <w:rsid w:val="00962CFA"/>
    <w:rsid w:val="00964D1D"/>
    <w:rsid w:val="00965127"/>
    <w:rsid w:val="00965128"/>
    <w:rsid w:val="00966871"/>
    <w:rsid w:val="009717BA"/>
    <w:rsid w:val="00972524"/>
    <w:rsid w:val="009726E6"/>
    <w:rsid w:val="0097477D"/>
    <w:rsid w:val="00975897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5F9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4416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02C"/>
    <w:rsid w:val="009C0E0A"/>
    <w:rsid w:val="009C1F65"/>
    <w:rsid w:val="009C268C"/>
    <w:rsid w:val="009C2A7E"/>
    <w:rsid w:val="009C2C98"/>
    <w:rsid w:val="009C4140"/>
    <w:rsid w:val="009C44A1"/>
    <w:rsid w:val="009C4C5D"/>
    <w:rsid w:val="009C5A54"/>
    <w:rsid w:val="009C6945"/>
    <w:rsid w:val="009C7B81"/>
    <w:rsid w:val="009D1B85"/>
    <w:rsid w:val="009D376C"/>
    <w:rsid w:val="009D3AEF"/>
    <w:rsid w:val="009D3D02"/>
    <w:rsid w:val="009D3D3F"/>
    <w:rsid w:val="009D6119"/>
    <w:rsid w:val="009D6D75"/>
    <w:rsid w:val="009D7E4F"/>
    <w:rsid w:val="009E0E53"/>
    <w:rsid w:val="009E22E7"/>
    <w:rsid w:val="009E24B1"/>
    <w:rsid w:val="009E2599"/>
    <w:rsid w:val="009E2D46"/>
    <w:rsid w:val="009E4371"/>
    <w:rsid w:val="009E4E7D"/>
    <w:rsid w:val="009E6DEE"/>
    <w:rsid w:val="009E72A1"/>
    <w:rsid w:val="009F1564"/>
    <w:rsid w:val="009F1759"/>
    <w:rsid w:val="009F1F6B"/>
    <w:rsid w:val="009F2392"/>
    <w:rsid w:val="009F2CC8"/>
    <w:rsid w:val="009F4161"/>
    <w:rsid w:val="009F458E"/>
    <w:rsid w:val="009F5101"/>
    <w:rsid w:val="009F741B"/>
    <w:rsid w:val="009F78C6"/>
    <w:rsid w:val="00A00332"/>
    <w:rsid w:val="00A0085A"/>
    <w:rsid w:val="00A0107A"/>
    <w:rsid w:val="00A015B9"/>
    <w:rsid w:val="00A02C01"/>
    <w:rsid w:val="00A03887"/>
    <w:rsid w:val="00A03C35"/>
    <w:rsid w:val="00A03E58"/>
    <w:rsid w:val="00A0552D"/>
    <w:rsid w:val="00A05CD9"/>
    <w:rsid w:val="00A06B3C"/>
    <w:rsid w:val="00A07D80"/>
    <w:rsid w:val="00A105BC"/>
    <w:rsid w:val="00A1095D"/>
    <w:rsid w:val="00A15BD7"/>
    <w:rsid w:val="00A17249"/>
    <w:rsid w:val="00A20617"/>
    <w:rsid w:val="00A22325"/>
    <w:rsid w:val="00A22500"/>
    <w:rsid w:val="00A22DDC"/>
    <w:rsid w:val="00A237D2"/>
    <w:rsid w:val="00A242DC"/>
    <w:rsid w:val="00A2446D"/>
    <w:rsid w:val="00A24710"/>
    <w:rsid w:val="00A24E2C"/>
    <w:rsid w:val="00A25730"/>
    <w:rsid w:val="00A26192"/>
    <w:rsid w:val="00A27A49"/>
    <w:rsid w:val="00A27FB8"/>
    <w:rsid w:val="00A3003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36C6"/>
    <w:rsid w:val="00A44095"/>
    <w:rsid w:val="00A44177"/>
    <w:rsid w:val="00A44ED8"/>
    <w:rsid w:val="00A451EA"/>
    <w:rsid w:val="00A47E10"/>
    <w:rsid w:val="00A5067F"/>
    <w:rsid w:val="00A50687"/>
    <w:rsid w:val="00A52CE0"/>
    <w:rsid w:val="00A53054"/>
    <w:rsid w:val="00A56419"/>
    <w:rsid w:val="00A57C04"/>
    <w:rsid w:val="00A57DE7"/>
    <w:rsid w:val="00A617E0"/>
    <w:rsid w:val="00A61D65"/>
    <w:rsid w:val="00A63FCE"/>
    <w:rsid w:val="00A6483A"/>
    <w:rsid w:val="00A64C2B"/>
    <w:rsid w:val="00A658AB"/>
    <w:rsid w:val="00A66E01"/>
    <w:rsid w:val="00A673C4"/>
    <w:rsid w:val="00A677E9"/>
    <w:rsid w:val="00A703EE"/>
    <w:rsid w:val="00A71FBF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C6A"/>
    <w:rsid w:val="00A94F5F"/>
    <w:rsid w:val="00A96A55"/>
    <w:rsid w:val="00A96C5A"/>
    <w:rsid w:val="00AA1810"/>
    <w:rsid w:val="00AA1C92"/>
    <w:rsid w:val="00AA28A7"/>
    <w:rsid w:val="00AA3A90"/>
    <w:rsid w:val="00AA5ADB"/>
    <w:rsid w:val="00AA5DA0"/>
    <w:rsid w:val="00AA70BB"/>
    <w:rsid w:val="00AA7C32"/>
    <w:rsid w:val="00AB091F"/>
    <w:rsid w:val="00AB1337"/>
    <w:rsid w:val="00AB18E9"/>
    <w:rsid w:val="00AB191D"/>
    <w:rsid w:val="00AB1D1C"/>
    <w:rsid w:val="00AB2F4F"/>
    <w:rsid w:val="00AB4140"/>
    <w:rsid w:val="00AB49F9"/>
    <w:rsid w:val="00AB53F3"/>
    <w:rsid w:val="00AB655E"/>
    <w:rsid w:val="00AB74A9"/>
    <w:rsid w:val="00AB7BC6"/>
    <w:rsid w:val="00AB7EC0"/>
    <w:rsid w:val="00AC077E"/>
    <w:rsid w:val="00AC085F"/>
    <w:rsid w:val="00AC19DB"/>
    <w:rsid w:val="00AC249B"/>
    <w:rsid w:val="00AC24DE"/>
    <w:rsid w:val="00AD24F5"/>
    <w:rsid w:val="00AD29D2"/>
    <w:rsid w:val="00AD4722"/>
    <w:rsid w:val="00AD509E"/>
    <w:rsid w:val="00AD6B26"/>
    <w:rsid w:val="00AD6F1F"/>
    <w:rsid w:val="00AD775B"/>
    <w:rsid w:val="00AD7845"/>
    <w:rsid w:val="00AE1237"/>
    <w:rsid w:val="00AE152D"/>
    <w:rsid w:val="00AE15D4"/>
    <w:rsid w:val="00AE18F7"/>
    <w:rsid w:val="00AE248A"/>
    <w:rsid w:val="00AE25CD"/>
    <w:rsid w:val="00AE3B83"/>
    <w:rsid w:val="00AE489B"/>
    <w:rsid w:val="00AE73B8"/>
    <w:rsid w:val="00AE776E"/>
    <w:rsid w:val="00AF0A4F"/>
    <w:rsid w:val="00AF0BD8"/>
    <w:rsid w:val="00AF2A6F"/>
    <w:rsid w:val="00AF2E58"/>
    <w:rsid w:val="00AF4BDA"/>
    <w:rsid w:val="00AF6A45"/>
    <w:rsid w:val="00AF6D6E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07FB5"/>
    <w:rsid w:val="00B103FD"/>
    <w:rsid w:val="00B10A96"/>
    <w:rsid w:val="00B116F0"/>
    <w:rsid w:val="00B11FA2"/>
    <w:rsid w:val="00B12CFC"/>
    <w:rsid w:val="00B14CE1"/>
    <w:rsid w:val="00B14ECB"/>
    <w:rsid w:val="00B157F2"/>
    <w:rsid w:val="00B173E5"/>
    <w:rsid w:val="00B22327"/>
    <w:rsid w:val="00B237D6"/>
    <w:rsid w:val="00B24034"/>
    <w:rsid w:val="00B24E33"/>
    <w:rsid w:val="00B2600C"/>
    <w:rsid w:val="00B26941"/>
    <w:rsid w:val="00B32147"/>
    <w:rsid w:val="00B32B65"/>
    <w:rsid w:val="00B35749"/>
    <w:rsid w:val="00B36C4C"/>
    <w:rsid w:val="00B3765F"/>
    <w:rsid w:val="00B3779D"/>
    <w:rsid w:val="00B37C59"/>
    <w:rsid w:val="00B403A7"/>
    <w:rsid w:val="00B4089C"/>
    <w:rsid w:val="00B414EA"/>
    <w:rsid w:val="00B41516"/>
    <w:rsid w:val="00B4190A"/>
    <w:rsid w:val="00B42034"/>
    <w:rsid w:val="00B42C88"/>
    <w:rsid w:val="00B4368D"/>
    <w:rsid w:val="00B44482"/>
    <w:rsid w:val="00B44BE8"/>
    <w:rsid w:val="00B4500F"/>
    <w:rsid w:val="00B46A7A"/>
    <w:rsid w:val="00B47BBD"/>
    <w:rsid w:val="00B50F38"/>
    <w:rsid w:val="00B5381F"/>
    <w:rsid w:val="00B53B44"/>
    <w:rsid w:val="00B54535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3C1C"/>
    <w:rsid w:val="00B860B5"/>
    <w:rsid w:val="00B870EA"/>
    <w:rsid w:val="00B87CFD"/>
    <w:rsid w:val="00B90535"/>
    <w:rsid w:val="00B91F82"/>
    <w:rsid w:val="00B92190"/>
    <w:rsid w:val="00B923B2"/>
    <w:rsid w:val="00B925DF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EFC"/>
    <w:rsid w:val="00BC1019"/>
    <w:rsid w:val="00BC1E3F"/>
    <w:rsid w:val="00BC26D2"/>
    <w:rsid w:val="00BC2F45"/>
    <w:rsid w:val="00BC3769"/>
    <w:rsid w:val="00BC3CA5"/>
    <w:rsid w:val="00BC42BB"/>
    <w:rsid w:val="00BC55B2"/>
    <w:rsid w:val="00BC6407"/>
    <w:rsid w:val="00BD0A23"/>
    <w:rsid w:val="00BD0FAC"/>
    <w:rsid w:val="00BD1AEE"/>
    <w:rsid w:val="00BD2028"/>
    <w:rsid w:val="00BD5164"/>
    <w:rsid w:val="00BD580E"/>
    <w:rsid w:val="00BD6D19"/>
    <w:rsid w:val="00BD6E55"/>
    <w:rsid w:val="00BE02EA"/>
    <w:rsid w:val="00BE0578"/>
    <w:rsid w:val="00BE1878"/>
    <w:rsid w:val="00BE1E7E"/>
    <w:rsid w:val="00BE1EB9"/>
    <w:rsid w:val="00BE3F22"/>
    <w:rsid w:val="00BE4A8B"/>
    <w:rsid w:val="00BE5B86"/>
    <w:rsid w:val="00BE5D28"/>
    <w:rsid w:val="00BE6642"/>
    <w:rsid w:val="00BF06A0"/>
    <w:rsid w:val="00BF16C7"/>
    <w:rsid w:val="00BF3E58"/>
    <w:rsid w:val="00BF3F10"/>
    <w:rsid w:val="00BF4CFA"/>
    <w:rsid w:val="00BF5E25"/>
    <w:rsid w:val="00BF6E1B"/>
    <w:rsid w:val="00BF6E4C"/>
    <w:rsid w:val="00BF7A94"/>
    <w:rsid w:val="00C0003C"/>
    <w:rsid w:val="00C00242"/>
    <w:rsid w:val="00C024DE"/>
    <w:rsid w:val="00C02880"/>
    <w:rsid w:val="00C0629B"/>
    <w:rsid w:val="00C06DA4"/>
    <w:rsid w:val="00C07E46"/>
    <w:rsid w:val="00C10554"/>
    <w:rsid w:val="00C1075B"/>
    <w:rsid w:val="00C13CAD"/>
    <w:rsid w:val="00C143EC"/>
    <w:rsid w:val="00C14F54"/>
    <w:rsid w:val="00C150A7"/>
    <w:rsid w:val="00C15C92"/>
    <w:rsid w:val="00C16908"/>
    <w:rsid w:val="00C16F25"/>
    <w:rsid w:val="00C172A6"/>
    <w:rsid w:val="00C17FF3"/>
    <w:rsid w:val="00C204C2"/>
    <w:rsid w:val="00C21516"/>
    <w:rsid w:val="00C22951"/>
    <w:rsid w:val="00C22EF7"/>
    <w:rsid w:val="00C2441E"/>
    <w:rsid w:val="00C24A43"/>
    <w:rsid w:val="00C24AB0"/>
    <w:rsid w:val="00C25C2A"/>
    <w:rsid w:val="00C2655D"/>
    <w:rsid w:val="00C265C3"/>
    <w:rsid w:val="00C27AD7"/>
    <w:rsid w:val="00C308BE"/>
    <w:rsid w:val="00C30CBD"/>
    <w:rsid w:val="00C311C4"/>
    <w:rsid w:val="00C345F8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02D8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56E1"/>
    <w:rsid w:val="00C6582E"/>
    <w:rsid w:val="00C66454"/>
    <w:rsid w:val="00C665A3"/>
    <w:rsid w:val="00C67653"/>
    <w:rsid w:val="00C67EE9"/>
    <w:rsid w:val="00C702DD"/>
    <w:rsid w:val="00C7108B"/>
    <w:rsid w:val="00C71BA4"/>
    <w:rsid w:val="00C72321"/>
    <w:rsid w:val="00C727FC"/>
    <w:rsid w:val="00C74A00"/>
    <w:rsid w:val="00C74E3E"/>
    <w:rsid w:val="00C7500A"/>
    <w:rsid w:val="00C76306"/>
    <w:rsid w:val="00C770F3"/>
    <w:rsid w:val="00C808C5"/>
    <w:rsid w:val="00C80F81"/>
    <w:rsid w:val="00C81761"/>
    <w:rsid w:val="00C81DAA"/>
    <w:rsid w:val="00C828A1"/>
    <w:rsid w:val="00C86220"/>
    <w:rsid w:val="00C87089"/>
    <w:rsid w:val="00C87EF4"/>
    <w:rsid w:val="00C9160A"/>
    <w:rsid w:val="00C95755"/>
    <w:rsid w:val="00C957AA"/>
    <w:rsid w:val="00C9653C"/>
    <w:rsid w:val="00C978AF"/>
    <w:rsid w:val="00CA01DE"/>
    <w:rsid w:val="00CA436F"/>
    <w:rsid w:val="00CA4574"/>
    <w:rsid w:val="00CA46D6"/>
    <w:rsid w:val="00CA5573"/>
    <w:rsid w:val="00CA6212"/>
    <w:rsid w:val="00CA6A76"/>
    <w:rsid w:val="00CA7BF5"/>
    <w:rsid w:val="00CB11B9"/>
    <w:rsid w:val="00CB14AC"/>
    <w:rsid w:val="00CB1637"/>
    <w:rsid w:val="00CB17FA"/>
    <w:rsid w:val="00CB189B"/>
    <w:rsid w:val="00CB25B4"/>
    <w:rsid w:val="00CB2BB0"/>
    <w:rsid w:val="00CB4089"/>
    <w:rsid w:val="00CB5DF5"/>
    <w:rsid w:val="00CB6E31"/>
    <w:rsid w:val="00CB75FD"/>
    <w:rsid w:val="00CB7B2F"/>
    <w:rsid w:val="00CB7F21"/>
    <w:rsid w:val="00CC1A09"/>
    <w:rsid w:val="00CC1A15"/>
    <w:rsid w:val="00CC1A8F"/>
    <w:rsid w:val="00CC21EF"/>
    <w:rsid w:val="00CC2951"/>
    <w:rsid w:val="00CC3DF7"/>
    <w:rsid w:val="00CC6E48"/>
    <w:rsid w:val="00CD06CC"/>
    <w:rsid w:val="00CD0750"/>
    <w:rsid w:val="00CD0772"/>
    <w:rsid w:val="00CD1D0D"/>
    <w:rsid w:val="00CD2684"/>
    <w:rsid w:val="00CD4262"/>
    <w:rsid w:val="00CD5AD4"/>
    <w:rsid w:val="00CD6A1B"/>
    <w:rsid w:val="00CD751F"/>
    <w:rsid w:val="00CE0408"/>
    <w:rsid w:val="00CE26D6"/>
    <w:rsid w:val="00CE3816"/>
    <w:rsid w:val="00CE6821"/>
    <w:rsid w:val="00CE6A48"/>
    <w:rsid w:val="00CE7047"/>
    <w:rsid w:val="00CE7511"/>
    <w:rsid w:val="00CE7637"/>
    <w:rsid w:val="00CE7B19"/>
    <w:rsid w:val="00CF039F"/>
    <w:rsid w:val="00CF1D8A"/>
    <w:rsid w:val="00CF2B75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28B"/>
    <w:rsid w:val="00D00492"/>
    <w:rsid w:val="00D00D5C"/>
    <w:rsid w:val="00D01971"/>
    <w:rsid w:val="00D02A03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14C33"/>
    <w:rsid w:val="00D14F43"/>
    <w:rsid w:val="00D201C9"/>
    <w:rsid w:val="00D20E23"/>
    <w:rsid w:val="00D221E6"/>
    <w:rsid w:val="00D22D59"/>
    <w:rsid w:val="00D23250"/>
    <w:rsid w:val="00D23DE6"/>
    <w:rsid w:val="00D24FEF"/>
    <w:rsid w:val="00D26DBC"/>
    <w:rsid w:val="00D27745"/>
    <w:rsid w:val="00D34988"/>
    <w:rsid w:val="00D34FB4"/>
    <w:rsid w:val="00D35852"/>
    <w:rsid w:val="00D36BCE"/>
    <w:rsid w:val="00D37689"/>
    <w:rsid w:val="00D376C5"/>
    <w:rsid w:val="00D4021A"/>
    <w:rsid w:val="00D40BA8"/>
    <w:rsid w:val="00D40BE3"/>
    <w:rsid w:val="00D4166F"/>
    <w:rsid w:val="00D43F4A"/>
    <w:rsid w:val="00D44126"/>
    <w:rsid w:val="00D44E8C"/>
    <w:rsid w:val="00D461FC"/>
    <w:rsid w:val="00D469D7"/>
    <w:rsid w:val="00D46D79"/>
    <w:rsid w:val="00D50D71"/>
    <w:rsid w:val="00D517A8"/>
    <w:rsid w:val="00D53228"/>
    <w:rsid w:val="00D53596"/>
    <w:rsid w:val="00D546A3"/>
    <w:rsid w:val="00D54C21"/>
    <w:rsid w:val="00D54E4A"/>
    <w:rsid w:val="00D57B93"/>
    <w:rsid w:val="00D57E13"/>
    <w:rsid w:val="00D57EE3"/>
    <w:rsid w:val="00D61922"/>
    <w:rsid w:val="00D61E4F"/>
    <w:rsid w:val="00D6223C"/>
    <w:rsid w:val="00D63ED7"/>
    <w:rsid w:val="00D6483B"/>
    <w:rsid w:val="00D64CC1"/>
    <w:rsid w:val="00D6650E"/>
    <w:rsid w:val="00D70515"/>
    <w:rsid w:val="00D7158E"/>
    <w:rsid w:val="00D71CDE"/>
    <w:rsid w:val="00D76EDD"/>
    <w:rsid w:val="00D80D52"/>
    <w:rsid w:val="00D80EAD"/>
    <w:rsid w:val="00D83353"/>
    <w:rsid w:val="00D835AD"/>
    <w:rsid w:val="00D83673"/>
    <w:rsid w:val="00D8417D"/>
    <w:rsid w:val="00D846AC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4DC2"/>
    <w:rsid w:val="00DA6FF6"/>
    <w:rsid w:val="00DA72C5"/>
    <w:rsid w:val="00DB10DA"/>
    <w:rsid w:val="00DB1A6B"/>
    <w:rsid w:val="00DB23F8"/>
    <w:rsid w:val="00DB2766"/>
    <w:rsid w:val="00DB33E2"/>
    <w:rsid w:val="00DB3522"/>
    <w:rsid w:val="00DB636E"/>
    <w:rsid w:val="00DB6F31"/>
    <w:rsid w:val="00DC02E9"/>
    <w:rsid w:val="00DC1A4D"/>
    <w:rsid w:val="00DC2B4C"/>
    <w:rsid w:val="00DC301D"/>
    <w:rsid w:val="00DD03CA"/>
    <w:rsid w:val="00DD0D76"/>
    <w:rsid w:val="00DD15D3"/>
    <w:rsid w:val="00DD21D0"/>
    <w:rsid w:val="00DD2881"/>
    <w:rsid w:val="00DD2AB2"/>
    <w:rsid w:val="00DD5B0D"/>
    <w:rsid w:val="00DD5E23"/>
    <w:rsid w:val="00DD6EF4"/>
    <w:rsid w:val="00DE103B"/>
    <w:rsid w:val="00DE1DF5"/>
    <w:rsid w:val="00DE20AA"/>
    <w:rsid w:val="00DE3497"/>
    <w:rsid w:val="00DE3CDE"/>
    <w:rsid w:val="00DE6EE4"/>
    <w:rsid w:val="00DE6F1D"/>
    <w:rsid w:val="00DE76AD"/>
    <w:rsid w:val="00DF0CDB"/>
    <w:rsid w:val="00DF263A"/>
    <w:rsid w:val="00DF61F8"/>
    <w:rsid w:val="00DF6358"/>
    <w:rsid w:val="00DF7FDC"/>
    <w:rsid w:val="00E01991"/>
    <w:rsid w:val="00E01BA3"/>
    <w:rsid w:val="00E02F44"/>
    <w:rsid w:val="00E03CDB"/>
    <w:rsid w:val="00E04638"/>
    <w:rsid w:val="00E05CF7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806"/>
    <w:rsid w:val="00E17FB7"/>
    <w:rsid w:val="00E20672"/>
    <w:rsid w:val="00E20C0D"/>
    <w:rsid w:val="00E20D9E"/>
    <w:rsid w:val="00E218D3"/>
    <w:rsid w:val="00E2243F"/>
    <w:rsid w:val="00E225C4"/>
    <w:rsid w:val="00E231C7"/>
    <w:rsid w:val="00E23CEB"/>
    <w:rsid w:val="00E23D13"/>
    <w:rsid w:val="00E2479B"/>
    <w:rsid w:val="00E25208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435E"/>
    <w:rsid w:val="00E35259"/>
    <w:rsid w:val="00E35905"/>
    <w:rsid w:val="00E35EAB"/>
    <w:rsid w:val="00E35F74"/>
    <w:rsid w:val="00E37E0F"/>
    <w:rsid w:val="00E40D09"/>
    <w:rsid w:val="00E41383"/>
    <w:rsid w:val="00E41C88"/>
    <w:rsid w:val="00E42C17"/>
    <w:rsid w:val="00E42D74"/>
    <w:rsid w:val="00E433D8"/>
    <w:rsid w:val="00E4571B"/>
    <w:rsid w:val="00E4585B"/>
    <w:rsid w:val="00E458F4"/>
    <w:rsid w:val="00E46346"/>
    <w:rsid w:val="00E47571"/>
    <w:rsid w:val="00E51824"/>
    <w:rsid w:val="00E52975"/>
    <w:rsid w:val="00E57B3B"/>
    <w:rsid w:val="00E603DC"/>
    <w:rsid w:val="00E60761"/>
    <w:rsid w:val="00E60FF4"/>
    <w:rsid w:val="00E612D3"/>
    <w:rsid w:val="00E61425"/>
    <w:rsid w:val="00E617DC"/>
    <w:rsid w:val="00E61DB0"/>
    <w:rsid w:val="00E622FB"/>
    <w:rsid w:val="00E626BA"/>
    <w:rsid w:val="00E629E9"/>
    <w:rsid w:val="00E62A06"/>
    <w:rsid w:val="00E63089"/>
    <w:rsid w:val="00E63474"/>
    <w:rsid w:val="00E6586D"/>
    <w:rsid w:val="00E65D7A"/>
    <w:rsid w:val="00E66B35"/>
    <w:rsid w:val="00E66BF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3286"/>
    <w:rsid w:val="00E8452E"/>
    <w:rsid w:val="00E85358"/>
    <w:rsid w:val="00E85978"/>
    <w:rsid w:val="00E86274"/>
    <w:rsid w:val="00E8648C"/>
    <w:rsid w:val="00E87677"/>
    <w:rsid w:val="00E87F51"/>
    <w:rsid w:val="00E9037E"/>
    <w:rsid w:val="00E91FBE"/>
    <w:rsid w:val="00E92F52"/>
    <w:rsid w:val="00E933EB"/>
    <w:rsid w:val="00E93EE8"/>
    <w:rsid w:val="00E9439C"/>
    <w:rsid w:val="00E95D73"/>
    <w:rsid w:val="00E9613D"/>
    <w:rsid w:val="00E970E3"/>
    <w:rsid w:val="00E97C76"/>
    <w:rsid w:val="00EA01A4"/>
    <w:rsid w:val="00EA0F32"/>
    <w:rsid w:val="00EA210F"/>
    <w:rsid w:val="00EA213D"/>
    <w:rsid w:val="00EA2279"/>
    <w:rsid w:val="00EA2F55"/>
    <w:rsid w:val="00EA4AD3"/>
    <w:rsid w:val="00EA5611"/>
    <w:rsid w:val="00EA5E7F"/>
    <w:rsid w:val="00EA6AD5"/>
    <w:rsid w:val="00EA6EAE"/>
    <w:rsid w:val="00EA7D12"/>
    <w:rsid w:val="00EB2198"/>
    <w:rsid w:val="00EB2707"/>
    <w:rsid w:val="00EB3A49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25FA"/>
    <w:rsid w:val="00ED2944"/>
    <w:rsid w:val="00ED383C"/>
    <w:rsid w:val="00ED3998"/>
    <w:rsid w:val="00ED698B"/>
    <w:rsid w:val="00ED7FC6"/>
    <w:rsid w:val="00EE0562"/>
    <w:rsid w:val="00EE0947"/>
    <w:rsid w:val="00EE2143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F024CC"/>
    <w:rsid w:val="00F03E79"/>
    <w:rsid w:val="00F059E2"/>
    <w:rsid w:val="00F06136"/>
    <w:rsid w:val="00F06570"/>
    <w:rsid w:val="00F07750"/>
    <w:rsid w:val="00F10DE4"/>
    <w:rsid w:val="00F11637"/>
    <w:rsid w:val="00F11767"/>
    <w:rsid w:val="00F126D1"/>
    <w:rsid w:val="00F1272C"/>
    <w:rsid w:val="00F12FAA"/>
    <w:rsid w:val="00F147EB"/>
    <w:rsid w:val="00F14805"/>
    <w:rsid w:val="00F1615A"/>
    <w:rsid w:val="00F168F1"/>
    <w:rsid w:val="00F169F3"/>
    <w:rsid w:val="00F203B8"/>
    <w:rsid w:val="00F21CFC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1F18"/>
    <w:rsid w:val="00F34DE7"/>
    <w:rsid w:val="00F36261"/>
    <w:rsid w:val="00F37451"/>
    <w:rsid w:val="00F37A98"/>
    <w:rsid w:val="00F40A38"/>
    <w:rsid w:val="00F4242A"/>
    <w:rsid w:val="00F43D9F"/>
    <w:rsid w:val="00F44EB0"/>
    <w:rsid w:val="00F44F39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1928"/>
    <w:rsid w:val="00F624FF"/>
    <w:rsid w:val="00F62A6A"/>
    <w:rsid w:val="00F65226"/>
    <w:rsid w:val="00F652F0"/>
    <w:rsid w:val="00F6648A"/>
    <w:rsid w:val="00F66CA5"/>
    <w:rsid w:val="00F66E8F"/>
    <w:rsid w:val="00F70621"/>
    <w:rsid w:val="00F7344A"/>
    <w:rsid w:val="00F73467"/>
    <w:rsid w:val="00F74388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1833"/>
    <w:rsid w:val="00F921B8"/>
    <w:rsid w:val="00F97732"/>
    <w:rsid w:val="00FA0BDF"/>
    <w:rsid w:val="00FA0F15"/>
    <w:rsid w:val="00FA1FC5"/>
    <w:rsid w:val="00FA23E1"/>
    <w:rsid w:val="00FA32D8"/>
    <w:rsid w:val="00FA3B72"/>
    <w:rsid w:val="00FA3CF3"/>
    <w:rsid w:val="00FA4D17"/>
    <w:rsid w:val="00FA63C5"/>
    <w:rsid w:val="00FA6464"/>
    <w:rsid w:val="00FA64F8"/>
    <w:rsid w:val="00FA6A98"/>
    <w:rsid w:val="00FA79E7"/>
    <w:rsid w:val="00FB0016"/>
    <w:rsid w:val="00FB1B66"/>
    <w:rsid w:val="00FB276E"/>
    <w:rsid w:val="00FB2B75"/>
    <w:rsid w:val="00FB3126"/>
    <w:rsid w:val="00FB38AD"/>
    <w:rsid w:val="00FB4934"/>
    <w:rsid w:val="00FB4951"/>
    <w:rsid w:val="00FB4F1F"/>
    <w:rsid w:val="00FB5131"/>
    <w:rsid w:val="00FB51EB"/>
    <w:rsid w:val="00FB55CB"/>
    <w:rsid w:val="00FB5703"/>
    <w:rsid w:val="00FB635B"/>
    <w:rsid w:val="00FB722A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31E"/>
    <w:rsid w:val="00FD1483"/>
    <w:rsid w:val="00FD220A"/>
    <w:rsid w:val="00FD4666"/>
    <w:rsid w:val="00FD616C"/>
    <w:rsid w:val="00FE0081"/>
    <w:rsid w:val="00FE0A32"/>
    <w:rsid w:val="00FE0CDB"/>
    <w:rsid w:val="00FE13E2"/>
    <w:rsid w:val="00FE15FF"/>
    <w:rsid w:val="00FE22AF"/>
    <w:rsid w:val="00FE330A"/>
    <w:rsid w:val="00FE4114"/>
    <w:rsid w:val="00FE4BB5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4935"/>
    <w:rsid w:val="00FF554F"/>
    <w:rsid w:val="00FF5961"/>
    <w:rsid w:val="00FF69D0"/>
    <w:rsid w:val="00FF74CD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0801C7C4"/>
  <w15:docId w15:val="{EFC1672F-9EA3-42B5-871E-FF955C73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aliases w:val="List Paragraph1,Lentele,List Paragraph2,List Paragraph11,Numbering,ERP-List Paragraph,Bullet EY,List Paragraph21,List not in Table,List Paragraph Red,Sąrašo pastraipa.Bullet,Sąrašo pastraipa;Bullet,Table of contents numbered,Bullet,lp1"/>
    <w:basedOn w:val="Normal"/>
    <w:link w:val="ListParagraphChar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link w:val="NoSpacingChar"/>
    <w:uiPriority w:val="1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qFormat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2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E458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numbering" w:customStyle="1" w:styleId="NoList1">
    <w:name w:val="No List1"/>
    <w:next w:val="NoList"/>
    <w:uiPriority w:val="99"/>
    <w:semiHidden/>
    <w:unhideWhenUsed/>
    <w:rsid w:val="00D61E4F"/>
  </w:style>
  <w:style w:type="table" w:customStyle="1" w:styleId="TableGrid11">
    <w:name w:val="Table Grid11"/>
    <w:basedOn w:val="TableNormal"/>
    <w:next w:val="TableGrid"/>
    <w:uiPriority w:val="39"/>
    <w:rsid w:val="00D61E4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61E4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locked/>
    <w:rsid w:val="00D61E4F"/>
    <w:pPr>
      <w:numPr>
        <w:numId w:val="3"/>
      </w:numPr>
      <w:spacing w:after="200" w:line="276" w:lineRule="auto"/>
      <w:contextualSpacing/>
    </w:pPr>
    <w:rPr>
      <w:rFonts w:ascii="Calibri" w:eastAsia="Calibri" w:hAnsi="Calibri"/>
      <w:sz w:val="22"/>
      <w:szCs w:val="22"/>
    </w:rPr>
  </w:style>
  <w:style w:type="numbering" w:customStyle="1" w:styleId="NoList11">
    <w:name w:val="No List11"/>
    <w:next w:val="NoList"/>
    <w:uiPriority w:val="99"/>
    <w:semiHidden/>
    <w:unhideWhenUsed/>
    <w:rsid w:val="00D61E4F"/>
  </w:style>
  <w:style w:type="character" w:customStyle="1" w:styleId="ListParagraphChar">
    <w:name w:val="List Paragraph Char"/>
    <w:aliases w:val="List Paragraph1 Char,Lentele Char,List Paragraph2 Char,List Paragraph11 Char,Numbering Char,ERP-List Paragraph Char,Bullet EY Char,List Paragraph21 Char,List not in Table Char,List Paragraph Red Char,Sąrašo pastraipa.Bullet Char"/>
    <w:link w:val="ListParagraph"/>
    <w:qFormat/>
    <w:rsid w:val="005C1E54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oSpacingChar">
    <w:name w:val="No Spacing Char"/>
    <w:link w:val="NoSpacing"/>
    <w:uiPriority w:val="1"/>
    <w:locked/>
    <w:rsid w:val="009D3AE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EB51E-25F6-4CD0-877E-55AB120D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4007</Words>
  <Characters>2284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vulsk</dc:creator>
  <cp:lastModifiedBy>Vaida Pačinskienė</cp:lastModifiedBy>
  <cp:revision>67</cp:revision>
  <cp:lastPrinted>2022-08-19T06:58:00Z</cp:lastPrinted>
  <dcterms:created xsi:type="dcterms:W3CDTF">2020-02-03T13:29:00Z</dcterms:created>
  <dcterms:modified xsi:type="dcterms:W3CDTF">2025-11-05T13:54:00Z</dcterms:modified>
</cp:coreProperties>
</file>